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250B" w14:textId="77777777" w:rsidR="00A076B3" w:rsidRPr="004C17C3" w:rsidRDefault="00A076B3" w:rsidP="00A076B3">
      <w:pPr>
        <w:pStyle w:val="Nagwek1"/>
      </w:pPr>
      <w:r w:rsidRPr="004C17C3">
        <w:t>O</w:t>
      </w:r>
      <w:r w:rsidR="005276D1">
        <w:t>kreślenie przedmiotu zamówienia</w:t>
      </w:r>
    </w:p>
    <w:p w14:paraId="2893FCFA" w14:textId="77777777" w:rsidR="00A076B3" w:rsidRDefault="00A076B3" w:rsidP="005624B6">
      <w:pPr>
        <w:pStyle w:val="bezpunkw"/>
        <w:ind w:left="426" w:firstLine="0"/>
        <w:rPr>
          <w:lang w:val="pl-PL"/>
        </w:rPr>
      </w:pPr>
      <w:r w:rsidRPr="00B62B38">
        <w:t xml:space="preserve">Przedmiotem zamówienia jest wykonanie robót budowlanych zgodnie z umową o </w:t>
      </w:r>
      <w:r>
        <w:t>roboty budowlane dla zadania</w:t>
      </w:r>
      <w:r w:rsidR="00322ACD">
        <w:rPr>
          <w:lang w:val="pl-PL"/>
        </w:rPr>
        <w:t>:</w:t>
      </w:r>
    </w:p>
    <w:p w14:paraId="505CBE8A" w14:textId="77777777" w:rsidR="007D43B3" w:rsidRDefault="007D43B3" w:rsidP="00B56B30">
      <w:pPr>
        <w:spacing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„</w:t>
      </w:r>
      <w:r w:rsidR="00B56B30">
        <w:rPr>
          <w:rFonts w:asciiTheme="minorHAnsi" w:hAnsiTheme="minorHAnsi" w:cstheme="minorHAnsi"/>
          <w:b/>
          <w:sz w:val="22"/>
          <w:szCs w:val="22"/>
        </w:rPr>
        <w:t xml:space="preserve">Modernizacja </w:t>
      </w:r>
      <w:r w:rsidR="00AC00A6">
        <w:rPr>
          <w:rFonts w:asciiTheme="minorHAnsi" w:hAnsiTheme="minorHAnsi" w:cstheme="minorHAnsi"/>
          <w:b/>
          <w:sz w:val="22"/>
          <w:szCs w:val="22"/>
        </w:rPr>
        <w:t>części dróg wewnętrznych w</w:t>
      </w:r>
      <w:r>
        <w:rPr>
          <w:rFonts w:asciiTheme="minorHAnsi" w:hAnsiTheme="minorHAnsi" w:cstheme="minorHAnsi"/>
          <w:b/>
          <w:sz w:val="22"/>
          <w:szCs w:val="22"/>
        </w:rPr>
        <w:t xml:space="preserve"> RE Sieradz”</w:t>
      </w:r>
    </w:p>
    <w:p w14:paraId="1106850F" w14:textId="77777777" w:rsidR="00A076B3" w:rsidRPr="00A100A7" w:rsidRDefault="00A076B3" w:rsidP="00A076B3">
      <w:pPr>
        <w:pStyle w:val="Nagwek1"/>
      </w:pPr>
      <w:r w:rsidRPr="00A100A7">
        <w:t>Zasady realizacji robót budowlanych</w:t>
      </w:r>
    </w:p>
    <w:p w14:paraId="422B4A85" w14:textId="77777777" w:rsidR="00A076B3" w:rsidRPr="00A100A7" w:rsidRDefault="00A076B3" w:rsidP="00B518F5">
      <w:pPr>
        <w:pStyle w:val="Nagwek2"/>
      </w:pPr>
      <w:r w:rsidRPr="00A100A7">
        <w:t>Na realizację robót budowlanych zawarta zostanie umowa pisemna</w:t>
      </w:r>
      <w:r w:rsidR="00322ACD">
        <w:rPr>
          <w:lang w:val="pl-PL"/>
        </w:rPr>
        <w:t>.</w:t>
      </w:r>
    </w:p>
    <w:p w14:paraId="11D6A164" w14:textId="77777777" w:rsidR="00A076B3" w:rsidRPr="00A100A7" w:rsidRDefault="00A076B3" w:rsidP="00B518F5">
      <w:pPr>
        <w:pStyle w:val="Nagwek2"/>
      </w:pPr>
      <w:r w:rsidRPr="00A100A7">
        <w:t>Załącznikiem do ww. umowy będzie przyjęta oferta Wykonawcy</w:t>
      </w:r>
      <w:r w:rsidR="000843E7">
        <w:rPr>
          <w:lang w:val="pl-PL"/>
        </w:rPr>
        <w:t>.</w:t>
      </w:r>
    </w:p>
    <w:p w14:paraId="71FA4155" w14:textId="77777777" w:rsidR="00A076B3" w:rsidRDefault="00A076B3" w:rsidP="007D6278">
      <w:pPr>
        <w:pStyle w:val="Nagwek2"/>
        <w:rPr>
          <w:lang w:val="pl-PL"/>
        </w:rPr>
      </w:pPr>
      <w:r w:rsidRPr="00A100A7">
        <w:t xml:space="preserve">Termin realizacji wykonania robót budowlanych może ulec przesunięciu tylko </w:t>
      </w:r>
      <w:r w:rsidR="004A494E">
        <w:rPr>
          <w:lang w:val="pl-PL"/>
        </w:rPr>
        <w:br/>
      </w:r>
      <w:r w:rsidRPr="00A100A7">
        <w:t>w przypadkach określonych w umowie.</w:t>
      </w:r>
      <w:r w:rsidR="005D4EFD" w:rsidRPr="00A100A7">
        <w:t xml:space="preserve"> </w:t>
      </w:r>
    </w:p>
    <w:p w14:paraId="28A94913" w14:textId="77777777" w:rsidR="00DD4653" w:rsidRPr="00450432" w:rsidRDefault="00DD4653" w:rsidP="004A494E">
      <w:pPr>
        <w:pStyle w:val="Nagwek2"/>
      </w:pPr>
      <w:r w:rsidRPr="00450432">
        <w:t>Roboty budowlane będą prowadzone na podstawie niniejszej specyfikacji technicznej</w:t>
      </w:r>
      <w:r w:rsidR="00FE2C13">
        <w:t>.</w:t>
      </w:r>
    </w:p>
    <w:p w14:paraId="016526A9" w14:textId="77777777" w:rsidR="00A076B3" w:rsidRPr="007D6278" w:rsidRDefault="005276D1" w:rsidP="007D6278">
      <w:pPr>
        <w:pStyle w:val="Nagwek1"/>
        <w:rPr>
          <w:lang w:val="pl-PL"/>
        </w:rPr>
      </w:pPr>
      <w:r w:rsidRPr="00A100A7">
        <w:t>Wymagania szczegółowe</w:t>
      </w:r>
    </w:p>
    <w:p w14:paraId="2088E32F" w14:textId="77777777" w:rsidR="002D0F48" w:rsidRPr="009044D2" w:rsidRDefault="002D0F48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zamówienia</w:t>
      </w:r>
    </w:p>
    <w:p w14:paraId="3E8047FC" w14:textId="77777777" w:rsidR="005276D1" w:rsidRDefault="005276D1" w:rsidP="007F2DA7">
      <w:pPr>
        <w:pStyle w:val="bezpunkw"/>
        <w:ind w:firstLine="691"/>
        <w:rPr>
          <w:lang w:val="pl-PL"/>
        </w:rPr>
      </w:pPr>
      <w:r w:rsidRPr="0001411A">
        <w:t>Zakres zamówienia obejmuje:</w:t>
      </w:r>
    </w:p>
    <w:p w14:paraId="5A565F95" w14:textId="77777777" w:rsidR="00F5350A" w:rsidRPr="002E656E" w:rsidRDefault="00FB1DBA" w:rsidP="00183D58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Wykonanie</w:t>
      </w:r>
      <w:r w:rsidR="007434B3">
        <w:rPr>
          <w:rFonts w:asciiTheme="minorHAnsi" w:hAnsiTheme="minorHAnsi"/>
          <w:sz w:val="22"/>
          <w:szCs w:val="22"/>
        </w:rPr>
        <w:t xml:space="preserve"> </w:t>
      </w:r>
      <w:r w:rsidR="00183D58">
        <w:rPr>
          <w:rFonts w:asciiTheme="minorHAnsi" w:hAnsiTheme="minorHAnsi"/>
          <w:sz w:val="22"/>
          <w:szCs w:val="22"/>
        </w:rPr>
        <w:t>prac r</w:t>
      </w:r>
      <w:r w:rsidR="00183D58" w:rsidRPr="00183D58">
        <w:rPr>
          <w:rFonts w:asciiTheme="minorHAnsi" w:hAnsiTheme="minorHAnsi"/>
          <w:sz w:val="22"/>
          <w:szCs w:val="22"/>
        </w:rPr>
        <w:t>emont</w:t>
      </w:r>
      <w:r w:rsidR="00183D58">
        <w:rPr>
          <w:rFonts w:asciiTheme="minorHAnsi" w:hAnsiTheme="minorHAnsi"/>
          <w:sz w:val="22"/>
          <w:szCs w:val="22"/>
        </w:rPr>
        <w:t>owych</w:t>
      </w:r>
      <w:r w:rsidR="00FE2C13">
        <w:rPr>
          <w:rFonts w:asciiTheme="minorHAnsi" w:hAnsiTheme="minorHAnsi"/>
          <w:sz w:val="22"/>
          <w:szCs w:val="22"/>
        </w:rPr>
        <w:t>.</w:t>
      </w:r>
    </w:p>
    <w:p w14:paraId="3E9DAECC" w14:textId="77777777" w:rsidR="00F5350A" w:rsidRDefault="005276D1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Dostawę wszystkich materiałów ni</w:t>
      </w:r>
      <w:r w:rsidR="00A067F7" w:rsidRPr="00F5350A">
        <w:rPr>
          <w:rFonts w:asciiTheme="minorHAnsi" w:hAnsiTheme="minorHAnsi"/>
          <w:sz w:val="22"/>
          <w:szCs w:val="22"/>
        </w:rPr>
        <w:t>ezbędnych do realizacji zadania</w:t>
      </w:r>
      <w:r w:rsidR="009B0C81" w:rsidRPr="00F5350A">
        <w:rPr>
          <w:rFonts w:asciiTheme="minorHAnsi" w:hAnsiTheme="minorHAnsi"/>
          <w:sz w:val="22"/>
          <w:szCs w:val="22"/>
        </w:rPr>
        <w:t>.</w:t>
      </w:r>
      <w:r w:rsidRPr="00F5350A">
        <w:rPr>
          <w:rFonts w:asciiTheme="minorHAnsi" w:hAnsiTheme="minorHAnsi"/>
          <w:sz w:val="22"/>
          <w:szCs w:val="22"/>
        </w:rPr>
        <w:t xml:space="preserve"> </w:t>
      </w:r>
    </w:p>
    <w:p w14:paraId="42478F84" w14:textId="77777777" w:rsidR="00830421" w:rsidRPr="00F5350A" w:rsidRDefault="003E5760" w:rsidP="00F5350A">
      <w:pPr>
        <w:pStyle w:val="Akapitzlis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F5350A">
        <w:rPr>
          <w:rFonts w:asciiTheme="minorHAnsi" w:hAnsiTheme="minorHAnsi"/>
          <w:sz w:val="22"/>
          <w:szCs w:val="22"/>
        </w:rPr>
        <w:t>U</w:t>
      </w:r>
      <w:r w:rsidR="005276D1" w:rsidRPr="00F5350A">
        <w:rPr>
          <w:rFonts w:asciiTheme="minorHAnsi" w:hAnsiTheme="minorHAnsi"/>
          <w:sz w:val="22"/>
          <w:szCs w:val="22"/>
        </w:rPr>
        <w:t>czestniczenie w</w:t>
      </w:r>
      <w:r w:rsidR="00BE7F79" w:rsidRPr="00F5350A">
        <w:rPr>
          <w:rFonts w:asciiTheme="minorHAnsi" w:hAnsiTheme="minorHAnsi"/>
          <w:sz w:val="22"/>
          <w:szCs w:val="22"/>
        </w:rPr>
        <w:t> </w:t>
      </w:r>
      <w:r w:rsidR="005276D1" w:rsidRPr="00F5350A">
        <w:rPr>
          <w:rFonts w:asciiTheme="minorHAnsi" w:hAnsiTheme="minorHAnsi"/>
          <w:sz w:val="22"/>
          <w:szCs w:val="22"/>
        </w:rPr>
        <w:t>pracach odbiorowych</w:t>
      </w:r>
      <w:r w:rsidR="009B0C81" w:rsidRPr="00F5350A">
        <w:rPr>
          <w:rFonts w:asciiTheme="minorHAnsi" w:hAnsiTheme="minorHAnsi"/>
          <w:sz w:val="22"/>
          <w:szCs w:val="22"/>
        </w:rPr>
        <w:t>.</w:t>
      </w:r>
    </w:p>
    <w:p w14:paraId="4E5998C3" w14:textId="77777777" w:rsidR="002D0F48" w:rsidRPr="009044D2" w:rsidRDefault="007F1033" w:rsidP="00621774">
      <w:pPr>
        <w:pStyle w:val="Nagwek2"/>
        <w:ind w:left="691" w:hanging="407"/>
        <w:rPr>
          <w:b/>
        </w:rPr>
      </w:pPr>
      <w:r w:rsidRPr="009044D2">
        <w:rPr>
          <w:b/>
        </w:rPr>
        <w:t>Zakres robót</w:t>
      </w:r>
    </w:p>
    <w:p w14:paraId="5E465A90" w14:textId="77777777" w:rsidR="00803EE0" w:rsidRPr="00F5350A" w:rsidRDefault="007F1033" w:rsidP="00F5350A">
      <w:pPr>
        <w:pStyle w:val="bezpunkw"/>
        <w:ind w:left="691" w:firstLine="0"/>
        <w:rPr>
          <w:lang w:val="pl-PL"/>
        </w:rPr>
      </w:pPr>
      <w:r w:rsidRPr="00F5350A">
        <w:t xml:space="preserve">Zamówienie w zakresie </w:t>
      </w:r>
      <w:r w:rsidR="00B03DA4" w:rsidRPr="00F5350A">
        <w:t xml:space="preserve">pkt. </w:t>
      </w:r>
      <w:r w:rsidR="0078713D">
        <w:rPr>
          <w:lang w:val="pl-PL"/>
        </w:rPr>
        <w:t>3</w:t>
      </w:r>
      <w:r w:rsidRPr="00F5350A">
        <w:t>.1 obe</w:t>
      </w:r>
      <w:r w:rsidR="00F23B23" w:rsidRPr="00F5350A">
        <w:t>jmuje</w:t>
      </w:r>
      <w:r w:rsidR="00F5350A" w:rsidRPr="00F5350A">
        <w:rPr>
          <w:lang w:val="pl-PL"/>
        </w:rPr>
        <w:t xml:space="preserve"> między innymi</w:t>
      </w:r>
      <w:r w:rsidR="00F23B23" w:rsidRPr="00F5350A">
        <w:t xml:space="preserve"> </w:t>
      </w:r>
      <w:r w:rsidR="00655A3E" w:rsidRPr="00F5350A">
        <w:rPr>
          <w:lang w:val="pl-PL"/>
        </w:rPr>
        <w:t>niżej wymieniony zakres robót budowlanych:</w:t>
      </w:r>
    </w:p>
    <w:p w14:paraId="4C0D2B77" w14:textId="04B12C26" w:rsidR="0059112F" w:rsidRPr="00AC00A6" w:rsidRDefault="00AC00A6" w:rsidP="00AC00A6">
      <w:pPr>
        <w:pStyle w:val="Akapitzlist"/>
        <w:numPr>
          <w:ilvl w:val="0"/>
          <w:numId w:val="19"/>
        </w:numPr>
        <w:jc w:val="left"/>
        <w:rPr>
          <w:rFonts w:asciiTheme="minorHAnsi" w:eastAsia="Calibri" w:hAnsiTheme="minorHAnsi" w:cs="Calibri"/>
          <w:bCs/>
          <w:sz w:val="22"/>
          <w:szCs w:val="22"/>
        </w:rPr>
      </w:pPr>
      <w:r>
        <w:rPr>
          <w:rFonts w:asciiTheme="minorHAnsi" w:eastAsia="Calibri" w:hAnsiTheme="minorHAnsi" w:cs="Calibri"/>
          <w:bCs/>
          <w:sz w:val="22"/>
          <w:szCs w:val="22"/>
        </w:rPr>
        <w:t xml:space="preserve">Frezowanie </w:t>
      </w:r>
      <w:r w:rsidR="00AE5923">
        <w:rPr>
          <w:rFonts w:asciiTheme="minorHAnsi" w:eastAsia="Calibri" w:hAnsiTheme="minorHAnsi" w:cs="Calibri"/>
          <w:bCs/>
          <w:sz w:val="22"/>
          <w:szCs w:val="22"/>
        </w:rPr>
        <w:t>(ok</w:t>
      </w:r>
      <w:r w:rsidR="005F30B0">
        <w:rPr>
          <w:rFonts w:asciiTheme="minorHAnsi" w:eastAsia="Calibri" w:hAnsiTheme="minorHAnsi" w:cs="Calibri"/>
          <w:bCs/>
          <w:sz w:val="22"/>
          <w:szCs w:val="22"/>
        </w:rPr>
        <w:t>.</w:t>
      </w:r>
      <w:r w:rsidR="00AE5923">
        <w:rPr>
          <w:rFonts w:asciiTheme="minorHAnsi" w:eastAsia="Calibri" w:hAnsiTheme="minorHAnsi" w:cs="Calibri"/>
          <w:bCs/>
          <w:sz w:val="22"/>
          <w:szCs w:val="22"/>
        </w:rPr>
        <w:t xml:space="preserve"> 50% całości),</w:t>
      </w:r>
      <w:r>
        <w:rPr>
          <w:rFonts w:asciiTheme="minorHAnsi" w:eastAsia="Calibri" w:hAnsiTheme="minorHAnsi" w:cs="Calibri"/>
          <w:bCs/>
          <w:sz w:val="22"/>
          <w:szCs w:val="22"/>
        </w:rPr>
        <w:t xml:space="preserve"> wyrównanie </w:t>
      </w:r>
      <w:r w:rsidR="00AE5923">
        <w:rPr>
          <w:rFonts w:asciiTheme="minorHAnsi" w:eastAsia="Calibri" w:hAnsiTheme="minorHAnsi" w:cs="Calibri"/>
          <w:bCs/>
          <w:sz w:val="22"/>
          <w:szCs w:val="22"/>
        </w:rPr>
        <w:t xml:space="preserve">i poziomowanie </w:t>
      </w:r>
      <w:r>
        <w:rPr>
          <w:rFonts w:asciiTheme="minorHAnsi" w:eastAsia="Calibri" w:hAnsiTheme="minorHAnsi" w:cs="Calibri"/>
          <w:bCs/>
          <w:sz w:val="22"/>
          <w:szCs w:val="22"/>
        </w:rPr>
        <w:t>istniejącej powierzchni asfaltowej</w:t>
      </w:r>
      <w:r w:rsidR="00180C92">
        <w:rPr>
          <w:rFonts w:asciiTheme="minorHAnsi" w:eastAsia="Calibri" w:hAnsiTheme="minorHAnsi" w:cs="Calibri"/>
          <w:bCs/>
          <w:sz w:val="22"/>
          <w:szCs w:val="22"/>
        </w:rPr>
        <w:t xml:space="preserve"> jak na załączonym poniżej rysunku</w:t>
      </w:r>
      <w:r w:rsidR="00B56B30" w:rsidRPr="00AC00A6">
        <w:rPr>
          <w:rFonts w:asciiTheme="minorHAnsi" w:eastAsia="Calibri" w:hAnsiTheme="minorHAnsi" w:cs="Calibri"/>
          <w:bCs/>
          <w:sz w:val="22"/>
          <w:szCs w:val="22"/>
        </w:rPr>
        <w:t>.</w:t>
      </w:r>
    </w:p>
    <w:p w14:paraId="30495650" w14:textId="328FA103" w:rsidR="00AC00A6" w:rsidRDefault="00AC00A6" w:rsidP="0059112F">
      <w:pPr>
        <w:pStyle w:val="Akapitzlist"/>
        <w:numPr>
          <w:ilvl w:val="0"/>
          <w:numId w:val="19"/>
        </w:numPr>
        <w:jc w:val="left"/>
        <w:rPr>
          <w:rFonts w:asciiTheme="minorHAnsi" w:eastAsia="Calibri" w:hAnsiTheme="minorHAnsi" w:cs="Calibri"/>
          <w:bCs/>
          <w:sz w:val="22"/>
          <w:szCs w:val="22"/>
        </w:rPr>
      </w:pPr>
      <w:r>
        <w:rPr>
          <w:rFonts w:asciiTheme="minorHAnsi" w:eastAsia="Calibri" w:hAnsiTheme="minorHAnsi" w:cs="Calibri"/>
          <w:bCs/>
          <w:sz w:val="22"/>
          <w:szCs w:val="22"/>
        </w:rPr>
        <w:t xml:space="preserve">Położenie nowej warstwy ścieralnej grubości nie mniejszej niż 4 cm na powierzchni </w:t>
      </w:r>
      <w:r w:rsidR="00CA271E">
        <w:rPr>
          <w:rFonts w:asciiTheme="minorHAnsi" w:eastAsia="Calibri" w:hAnsiTheme="minorHAnsi" w:cs="Calibri"/>
          <w:bCs/>
          <w:sz w:val="22"/>
          <w:szCs w:val="22"/>
        </w:rPr>
        <w:t xml:space="preserve">ok. </w:t>
      </w:r>
      <w:r>
        <w:rPr>
          <w:rFonts w:asciiTheme="minorHAnsi" w:eastAsia="Calibri" w:hAnsiTheme="minorHAnsi" w:cs="Calibri"/>
          <w:bCs/>
          <w:sz w:val="22"/>
          <w:szCs w:val="22"/>
        </w:rPr>
        <w:t>1</w:t>
      </w:r>
      <w:r w:rsidR="00AE5923">
        <w:rPr>
          <w:rFonts w:asciiTheme="minorHAnsi" w:eastAsia="Calibri" w:hAnsiTheme="minorHAnsi" w:cs="Calibri"/>
          <w:bCs/>
          <w:sz w:val="22"/>
          <w:szCs w:val="22"/>
        </w:rPr>
        <w:t>360</w:t>
      </w:r>
      <w:r>
        <w:rPr>
          <w:rFonts w:asciiTheme="minorHAnsi" w:eastAsia="Calibri" w:hAnsiTheme="minorHAnsi" w:cs="Calibri"/>
          <w:bCs/>
          <w:sz w:val="22"/>
          <w:szCs w:val="22"/>
        </w:rPr>
        <w:t xml:space="preserve"> m</w:t>
      </w:r>
      <w:r w:rsidRPr="00AC00A6">
        <w:rPr>
          <w:rFonts w:asciiTheme="minorHAnsi" w:eastAsia="Calibri" w:hAnsiTheme="minorHAnsi" w:cs="Calibri"/>
          <w:bCs/>
          <w:sz w:val="22"/>
          <w:szCs w:val="22"/>
          <w:vertAlign w:val="superscript"/>
        </w:rPr>
        <w:t>2</w:t>
      </w:r>
      <w:r>
        <w:rPr>
          <w:rFonts w:asciiTheme="minorHAnsi" w:eastAsia="Calibri" w:hAnsiTheme="minorHAnsi" w:cs="Calibri"/>
          <w:bCs/>
          <w:sz w:val="22"/>
          <w:szCs w:val="22"/>
        </w:rPr>
        <w:t>.</w:t>
      </w:r>
    </w:p>
    <w:p w14:paraId="08810BFD" w14:textId="0D2CE221" w:rsidR="00AC00A6" w:rsidRPr="00AC00A6" w:rsidRDefault="00CA271E" w:rsidP="000843E7">
      <w:pPr>
        <w:pStyle w:val="Akapitzlist"/>
        <w:numPr>
          <w:ilvl w:val="0"/>
          <w:numId w:val="19"/>
        </w:numPr>
        <w:jc w:val="left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Demontaż istniejących krawężników szerokości 15 cm i położenie w ich miejsce nowych na podbudowie z betonu cementowego na odcinkach łącznie </w:t>
      </w:r>
      <w:r w:rsidR="00AE5923">
        <w:rPr>
          <w:rFonts w:asciiTheme="minorHAnsi" w:eastAsia="Calibri" w:hAnsiTheme="minorHAnsi" w:cstheme="minorHAnsi"/>
          <w:bCs/>
          <w:sz w:val="22"/>
          <w:szCs w:val="22"/>
        </w:rPr>
        <w:t>226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m</w:t>
      </w:r>
      <w:r w:rsidR="000C7149">
        <w:rPr>
          <w:rFonts w:asciiTheme="minorHAnsi" w:eastAsia="Calibri" w:hAnsiTheme="minorHAnsi" w:cstheme="minorHAnsi"/>
          <w:bCs/>
          <w:sz w:val="22"/>
          <w:szCs w:val="22"/>
        </w:rPr>
        <w:t>.</w:t>
      </w:r>
      <w:r>
        <w:rPr>
          <w:rFonts w:asciiTheme="minorHAnsi" w:eastAsia="Calibri" w:hAnsiTheme="minorHAnsi" w:cstheme="minorHAnsi"/>
          <w:bCs/>
          <w:sz w:val="22"/>
          <w:szCs w:val="22"/>
        </w:rPr>
        <w:t>b.</w:t>
      </w:r>
    </w:p>
    <w:p w14:paraId="59B5A2FA" w14:textId="57F2A496" w:rsidR="000843E7" w:rsidRPr="00CA271E" w:rsidRDefault="004B2E8D" w:rsidP="000843E7">
      <w:pPr>
        <w:pStyle w:val="Akapitzlist"/>
        <w:numPr>
          <w:ilvl w:val="0"/>
          <w:numId w:val="19"/>
        </w:numPr>
        <w:jc w:val="left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Wypoziomowanie i ponowne obsadzenie </w:t>
      </w:r>
      <w:r w:rsidR="00243BE2">
        <w:rPr>
          <w:rFonts w:asciiTheme="minorHAnsi" w:eastAsia="Calibri" w:hAnsiTheme="minorHAnsi" w:cstheme="minorHAnsi"/>
          <w:bCs/>
          <w:sz w:val="22"/>
          <w:szCs w:val="22"/>
        </w:rPr>
        <w:t>4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włazów do studzienek i 2 kratek do studzienek ściekowych.</w:t>
      </w:r>
    </w:p>
    <w:p w14:paraId="283A4842" w14:textId="77777777" w:rsidR="00CA271E" w:rsidRPr="000843E7" w:rsidRDefault="00891DB6" w:rsidP="000843E7">
      <w:pPr>
        <w:pStyle w:val="Akapitzlist"/>
        <w:numPr>
          <w:ilvl w:val="0"/>
          <w:numId w:val="19"/>
        </w:numPr>
        <w:jc w:val="left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>Utylizacja powstałego podczas remontu destruktu, gruzu, krawężników i innych odpadów.</w:t>
      </w:r>
    </w:p>
    <w:p w14:paraId="5EF2D3FB" w14:textId="77777777" w:rsidR="002D0F48" w:rsidRPr="005E5776" w:rsidRDefault="00AB591A" w:rsidP="00621774">
      <w:pPr>
        <w:pStyle w:val="bezpunkw"/>
        <w:tabs>
          <w:tab w:val="left" w:pos="567"/>
        </w:tabs>
        <w:ind w:left="709" w:hanging="425"/>
        <w:rPr>
          <w:b/>
        </w:rPr>
      </w:pPr>
      <w:r>
        <w:rPr>
          <w:b/>
          <w:lang w:val="pl-PL"/>
        </w:rPr>
        <w:t xml:space="preserve"> </w:t>
      </w:r>
      <w:r w:rsidR="00130724">
        <w:rPr>
          <w:b/>
          <w:lang w:val="pl-PL"/>
        </w:rPr>
        <w:t>3.3</w:t>
      </w:r>
      <w:r>
        <w:rPr>
          <w:b/>
          <w:lang w:val="pl-PL"/>
        </w:rPr>
        <w:t xml:space="preserve">  </w:t>
      </w:r>
      <w:r w:rsidR="002D0F48" w:rsidRPr="005E5776">
        <w:rPr>
          <w:b/>
        </w:rPr>
        <w:t>Wymagania dla realizacji robót budowlanych:</w:t>
      </w:r>
    </w:p>
    <w:p w14:paraId="24BB3361" w14:textId="77777777" w:rsidR="009B0C81" w:rsidRDefault="00E543BA" w:rsidP="000F0E12">
      <w:pPr>
        <w:pStyle w:val="Styl2"/>
        <w:numPr>
          <w:ilvl w:val="0"/>
          <w:numId w:val="0"/>
        </w:numPr>
        <w:ind w:left="1418" w:hanging="338"/>
        <w:rPr>
          <w:color w:val="000000"/>
          <w:lang w:val="pl-PL"/>
        </w:rPr>
      </w:pPr>
      <w:r>
        <w:rPr>
          <w:color w:val="000000"/>
          <w:lang w:val="pl-PL"/>
        </w:rPr>
        <w:t xml:space="preserve"> </w:t>
      </w:r>
      <w:r w:rsidR="002E1F7B">
        <w:rPr>
          <w:color w:val="000000"/>
          <w:lang w:val="pl-PL"/>
        </w:rPr>
        <w:t xml:space="preserve">1. </w:t>
      </w:r>
      <w:r w:rsidR="00023EE1" w:rsidRPr="001E0AE0">
        <w:rPr>
          <w:color w:val="000000"/>
          <w:lang w:val="pl-PL"/>
        </w:rPr>
        <w:t>P</w:t>
      </w:r>
      <w:r w:rsidR="00851EFC" w:rsidRPr="001E0AE0">
        <w:rPr>
          <w:color w:val="000000"/>
        </w:rPr>
        <w:t xml:space="preserve">odstawowe wymagania </w:t>
      </w:r>
      <w:r w:rsidR="0062564B">
        <w:rPr>
          <w:color w:val="000000"/>
        </w:rPr>
        <w:t>dotyczące realizacji zada</w:t>
      </w:r>
      <w:r w:rsidR="0062564B">
        <w:rPr>
          <w:color w:val="000000"/>
          <w:lang w:val="pl-PL"/>
        </w:rPr>
        <w:t>ń</w:t>
      </w:r>
      <w:r w:rsidR="00851EFC" w:rsidRPr="001E0AE0">
        <w:rPr>
          <w:color w:val="000000"/>
        </w:rPr>
        <w:t xml:space="preserve"> określa</w:t>
      </w:r>
      <w:r w:rsidR="00031974" w:rsidRPr="001E0AE0">
        <w:rPr>
          <w:color w:val="000000"/>
          <w:lang w:val="pl-PL"/>
        </w:rPr>
        <w:t xml:space="preserve"> </w:t>
      </w:r>
      <w:r w:rsidR="006157B8">
        <w:rPr>
          <w:color w:val="000000"/>
          <w:lang w:val="pl-PL"/>
        </w:rPr>
        <w:t>umowa</w:t>
      </w:r>
      <w:r w:rsidR="009B0C81">
        <w:rPr>
          <w:color w:val="000000"/>
          <w:lang w:val="pl-PL"/>
        </w:rPr>
        <w:t>.</w:t>
      </w:r>
    </w:p>
    <w:p w14:paraId="3CAED8FF" w14:textId="77777777" w:rsidR="00807648" w:rsidRPr="00807648" w:rsidRDefault="00E543BA" w:rsidP="000F0E12">
      <w:pPr>
        <w:pStyle w:val="Styl2"/>
        <w:numPr>
          <w:ilvl w:val="0"/>
          <w:numId w:val="0"/>
        </w:numPr>
        <w:ind w:left="1418" w:hanging="338"/>
        <w:rPr>
          <w:color w:val="000000"/>
          <w:lang w:val="pl-PL"/>
        </w:rPr>
      </w:pPr>
      <w:r>
        <w:rPr>
          <w:color w:val="000000"/>
          <w:lang w:val="pl-PL"/>
        </w:rPr>
        <w:t xml:space="preserve"> </w:t>
      </w:r>
      <w:r w:rsidR="002E1F7B">
        <w:rPr>
          <w:color w:val="000000"/>
          <w:lang w:val="pl-PL"/>
        </w:rPr>
        <w:t xml:space="preserve">2. </w:t>
      </w:r>
      <w:r w:rsidR="00807648" w:rsidRPr="00807648">
        <w:rPr>
          <w:color w:val="000000"/>
          <w:lang w:val="pl-PL"/>
        </w:rPr>
        <w:t>Wykonawca robót zostanie zobowiązany do prowadzenia podczas prac dziennika realizacji robót.</w:t>
      </w:r>
    </w:p>
    <w:p w14:paraId="1AC7706D" w14:textId="77777777" w:rsidR="002D0F48" w:rsidRPr="00730F4D" w:rsidRDefault="007246B5" w:rsidP="00891DB6">
      <w:pPr>
        <w:pStyle w:val="Nagwek2"/>
        <w:numPr>
          <w:ilvl w:val="0"/>
          <w:numId w:val="0"/>
        </w:numPr>
        <w:ind w:left="284"/>
        <w:rPr>
          <w:b/>
        </w:rPr>
      </w:pPr>
      <w:r>
        <w:rPr>
          <w:b/>
          <w:lang w:val="pl-PL"/>
        </w:rPr>
        <w:t xml:space="preserve">  </w:t>
      </w:r>
      <w:r w:rsidR="00130724">
        <w:rPr>
          <w:b/>
          <w:lang w:val="pl-PL"/>
        </w:rPr>
        <w:t>3.</w:t>
      </w:r>
      <w:r w:rsidR="00891DB6">
        <w:rPr>
          <w:b/>
          <w:lang w:val="pl-PL"/>
        </w:rPr>
        <w:t>4</w:t>
      </w:r>
      <w:r>
        <w:rPr>
          <w:b/>
          <w:lang w:val="pl-PL"/>
        </w:rPr>
        <w:t xml:space="preserve"> </w:t>
      </w:r>
      <w:r w:rsidR="00891DB6">
        <w:rPr>
          <w:b/>
          <w:lang w:val="pl-PL"/>
        </w:rPr>
        <w:t xml:space="preserve"> </w:t>
      </w:r>
      <w:r w:rsidR="002D0F48" w:rsidRPr="00730F4D">
        <w:rPr>
          <w:b/>
        </w:rPr>
        <w:t>Wymagania dla przygotowywania dokumentacji powykonawczej:</w:t>
      </w:r>
    </w:p>
    <w:p w14:paraId="7030CB81" w14:textId="77777777" w:rsidR="00EF0A47" w:rsidRPr="00EF0A47" w:rsidRDefault="002D0F48" w:rsidP="00891DB6">
      <w:pPr>
        <w:pStyle w:val="bezpunkw"/>
        <w:ind w:left="1418" w:firstLine="0"/>
      </w:pPr>
      <w:r w:rsidRPr="00C37687">
        <w:t>Dokumentacja powykonawcza przekazana do Zamawiającego po wykonaniu prac powinna zawierać w szczególności:</w:t>
      </w:r>
      <w:r w:rsidR="00EF0A47" w:rsidRPr="00EF0A47">
        <w:t xml:space="preserve"> </w:t>
      </w:r>
    </w:p>
    <w:p w14:paraId="1AFBFFC3" w14:textId="77777777" w:rsidR="00EF0A47" w:rsidRPr="00EF0A47" w:rsidRDefault="00EF0A47" w:rsidP="00891DB6">
      <w:pPr>
        <w:widowControl w:val="0"/>
        <w:numPr>
          <w:ilvl w:val="0"/>
          <w:numId w:val="16"/>
        </w:numPr>
        <w:adjustRightInd w:val="0"/>
        <w:spacing w:before="60" w:after="60"/>
        <w:ind w:left="1418" w:hanging="284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Świadectwa jakości, certyfikaty i deklaracje zgodności na użyte materiały i wyroby.</w:t>
      </w:r>
    </w:p>
    <w:p w14:paraId="508FA4E5" w14:textId="77777777" w:rsidR="00EF0A47" w:rsidRDefault="00EF0A47" w:rsidP="00180C92">
      <w:pPr>
        <w:widowControl w:val="0"/>
        <w:numPr>
          <w:ilvl w:val="0"/>
          <w:numId w:val="16"/>
        </w:numPr>
        <w:adjustRightInd w:val="0"/>
        <w:spacing w:before="60" w:after="60"/>
        <w:ind w:left="1418" w:hanging="284"/>
        <w:textAlignment w:val="baseline"/>
        <w:rPr>
          <w:rFonts w:ascii="Calibri" w:hAnsi="Calibri"/>
          <w:bCs/>
          <w:sz w:val="22"/>
          <w:szCs w:val="22"/>
          <w:lang w:eastAsia="x-none"/>
        </w:rPr>
      </w:pPr>
      <w:r w:rsidRPr="00EF0A47">
        <w:rPr>
          <w:rFonts w:ascii="Calibri" w:hAnsi="Calibri"/>
          <w:bCs/>
          <w:sz w:val="22"/>
          <w:szCs w:val="22"/>
          <w:lang w:eastAsia="x-none"/>
        </w:rPr>
        <w:t>Dziennik realizacji robót.</w:t>
      </w:r>
    </w:p>
    <w:p w14:paraId="31B5C2DA" w14:textId="77777777" w:rsidR="00721E41" w:rsidRDefault="00721E41" w:rsidP="00EF0A47">
      <w:pPr>
        <w:pStyle w:val="bezpunkw"/>
        <w:ind w:left="993" w:firstLine="0"/>
      </w:pPr>
    </w:p>
    <w:p w14:paraId="566E07F5" w14:textId="77777777" w:rsidR="004019F2" w:rsidRDefault="004019F2" w:rsidP="00EF0A47">
      <w:pPr>
        <w:pStyle w:val="bezpunkw"/>
        <w:ind w:left="993" w:firstLine="0"/>
      </w:pPr>
    </w:p>
    <w:p w14:paraId="29C0C344" w14:textId="77777777" w:rsidR="004019F2" w:rsidRDefault="004019F2" w:rsidP="00EF0A47">
      <w:pPr>
        <w:pStyle w:val="bezpunkw"/>
        <w:ind w:left="993" w:firstLine="0"/>
      </w:pPr>
    </w:p>
    <w:p w14:paraId="250100FC" w14:textId="18802981" w:rsidR="00180C92" w:rsidRDefault="004019F2" w:rsidP="00EF0A47">
      <w:pPr>
        <w:pStyle w:val="bezpunkw"/>
        <w:ind w:left="993"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79CBA3D" wp14:editId="4C8279BF">
                <wp:simplePos x="0" y="0"/>
                <wp:positionH relativeFrom="margin">
                  <wp:posOffset>-91770</wp:posOffset>
                </wp:positionH>
                <wp:positionV relativeFrom="paragraph">
                  <wp:posOffset>4896485</wp:posOffset>
                </wp:positionV>
                <wp:extent cx="3766820" cy="645795"/>
                <wp:effectExtent l="0" t="0" r="0" b="190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6820" cy="645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62928" w14:textId="4850134B" w:rsidR="004019F2" w:rsidRDefault="004019F2" w:rsidP="004019F2">
                            <w:pPr>
                              <w:pStyle w:val="bezpunkw"/>
                              <w:ind w:firstLine="0"/>
                              <w:jc w:val="left"/>
                            </w:pPr>
                            <w:r>
                              <w:t xml:space="preserve">Rys. nr 1 </w:t>
                            </w:r>
                            <w:r w:rsidR="000C1F0E">
                              <w:t>–</w:t>
                            </w:r>
                            <w:r>
                              <w:t xml:space="preserve"> Szkic</w:t>
                            </w:r>
                            <w:r w:rsidR="000C1F0E">
                              <w:t xml:space="preserve"> sytuacyjny</w:t>
                            </w:r>
                            <w:r>
                              <w:t xml:space="preserve"> remontowanej nawierzchni</w:t>
                            </w:r>
                          </w:p>
                          <w:p w14:paraId="54878E0C" w14:textId="5F2A6CF4" w:rsidR="004019F2" w:rsidRDefault="004019F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CBA3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25pt;margin-top:385.55pt;width:296.6pt;height:50.8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" filled="f" stroked="f">
                <v:textbox style="mso-fit-shape-to-text:t">
                  <w:txbxContent>
                    <w:p w14:paraId="05C62928" w14:textId="4850134B" w:rsidR="004019F2" w:rsidRDefault="004019F2" w:rsidP="004019F2">
                      <w:pPr>
                        <w:pStyle w:val="bezpunkw"/>
                        <w:ind w:firstLine="0"/>
                        <w:jc w:val="left"/>
                      </w:pPr>
                      <w:r>
                        <w:t xml:space="preserve">Rys. nr 1 </w:t>
                      </w:r>
                      <w:r w:rsidR="000C1F0E">
                        <w:t>–</w:t>
                      </w:r>
                      <w:r>
                        <w:t xml:space="preserve"> Szkic</w:t>
                      </w:r>
                      <w:r w:rsidR="000C1F0E">
                        <w:t xml:space="preserve"> sytuacyjny</w:t>
                      </w:r>
                      <w:r>
                        <w:t xml:space="preserve"> remontowanej nawierzchni</w:t>
                      </w:r>
                    </w:p>
                    <w:p w14:paraId="54878E0C" w14:textId="5F2A6CF4" w:rsidR="004019F2" w:rsidRDefault="004019F2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B955A48" wp14:editId="4631DCF2">
            <wp:simplePos x="0" y="0"/>
            <wp:positionH relativeFrom="margin">
              <wp:align>right</wp:align>
            </wp:positionH>
            <wp:positionV relativeFrom="paragraph">
              <wp:posOffset>416331</wp:posOffset>
            </wp:positionV>
            <wp:extent cx="5760085" cy="4553585"/>
            <wp:effectExtent l="0" t="0" r="0" b="0"/>
            <wp:wrapNone/>
            <wp:docPr id="17028146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1462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55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0C92" w:rsidSect="00861695">
      <w:headerReference w:type="default" r:id="rId13"/>
      <w:footerReference w:type="default" r:id="rId14"/>
      <w:type w:val="continuous"/>
      <w:pgSz w:w="11907" w:h="16840" w:code="9"/>
      <w:pgMar w:top="1418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F3F6E" w14:textId="77777777" w:rsidR="003A5656" w:rsidRDefault="003A5656">
      <w:r>
        <w:separator/>
      </w:r>
    </w:p>
  </w:endnote>
  <w:endnote w:type="continuationSeparator" w:id="0">
    <w:p w14:paraId="37A02BC7" w14:textId="77777777" w:rsidR="003A5656" w:rsidRDefault="003A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1BB3" w14:textId="77777777" w:rsidR="00670E6E" w:rsidRDefault="00670E6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80C9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4DCC" w14:textId="77777777" w:rsidR="003A5656" w:rsidRDefault="003A5656">
      <w:r>
        <w:separator/>
      </w:r>
    </w:p>
  </w:footnote>
  <w:footnote w:type="continuationSeparator" w:id="0">
    <w:p w14:paraId="256DD994" w14:textId="77777777" w:rsidR="003A5656" w:rsidRDefault="003A5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D4106" w14:textId="3B355492" w:rsidR="00A076B3" w:rsidRPr="00A076B3" w:rsidRDefault="00A100A7" w:rsidP="00A076B3">
    <w:pPr>
      <w:pStyle w:val="Zanag1"/>
      <w:spacing w:after="0"/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 xml:space="preserve">Załącznik nr </w:t>
    </w:r>
    <w:r w:rsidR="004A026A">
      <w:rPr>
        <w:rFonts w:ascii="Calibri" w:hAnsi="Calibri" w:cs="Calibri"/>
        <w:sz w:val="24"/>
        <w:szCs w:val="24"/>
      </w:rPr>
      <w:t>1.1 do SWZ</w:t>
    </w:r>
    <w:r>
      <w:rPr>
        <w:rFonts w:ascii="Calibri" w:hAnsi="Calibri" w:cs="Calibri"/>
        <w:sz w:val="24"/>
        <w:szCs w:val="24"/>
      </w:rPr>
      <w:t xml:space="preserve"> do postępowania</w:t>
    </w:r>
    <w:r w:rsidR="004A026A">
      <w:rPr>
        <w:rFonts w:ascii="Calibri" w:hAnsi="Calibri" w:cs="Calibri"/>
        <w:sz w:val="24"/>
        <w:szCs w:val="24"/>
      </w:rPr>
      <w:t xml:space="preserve"> nr. </w:t>
    </w:r>
    <w:r w:rsidR="004A026A" w:rsidRPr="004A026A">
      <w:rPr>
        <w:rFonts w:ascii="Calibri" w:hAnsi="Calibri" w:cs="Calibri"/>
        <w:sz w:val="24"/>
        <w:szCs w:val="24"/>
      </w:rPr>
      <w:t>POST/DYS/OLD/GZ/0134</w:t>
    </w:r>
    <w:r w:rsidR="004A026A">
      <w:rPr>
        <w:rFonts w:ascii="Calibri" w:hAnsi="Calibri" w:cs="Calibri"/>
        <w:sz w:val="24"/>
        <w:szCs w:val="24"/>
      </w:rPr>
      <w:t>2</w:t>
    </w:r>
    <w:r w:rsidR="004A026A" w:rsidRPr="004A026A">
      <w:rPr>
        <w:rFonts w:ascii="Calibri" w:hAnsi="Calibri" w:cs="Calibri"/>
        <w:sz w:val="24"/>
        <w:szCs w:val="24"/>
      </w:rPr>
      <w:t>/2026</w:t>
    </w:r>
  </w:p>
  <w:p w14:paraId="21A46B7B" w14:textId="77777777" w:rsidR="00A076B3" w:rsidRPr="00A076B3" w:rsidRDefault="00A100A7" w:rsidP="00A100A7">
    <w:pPr>
      <w:pStyle w:val="Zanag2"/>
      <w:rPr>
        <w:rFonts w:ascii="Calibri" w:hAnsi="Calibri" w:cs="Calibri"/>
        <w:caps w:val="0"/>
        <w:sz w:val="24"/>
      </w:rPr>
    </w:pPr>
    <w:r>
      <w:rPr>
        <w:rFonts w:ascii="Calibri" w:hAnsi="Calibri" w:cs="Calibri"/>
        <w:caps w:val="0"/>
        <w:sz w:val="24"/>
      </w:rPr>
      <w:t>Specyfikacja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55859A6"/>
    <w:multiLevelType w:val="hybridMultilevel"/>
    <w:tmpl w:val="D86058C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9610620"/>
    <w:multiLevelType w:val="hybridMultilevel"/>
    <w:tmpl w:val="39340B0C"/>
    <w:lvl w:ilvl="0" w:tplc="A13A97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3FA27994"/>
    <w:multiLevelType w:val="hybridMultilevel"/>
    <w:tmpl w:val="95123A1C"/>
    <w:lvl w:ilvl="0" w:tplc="A10CF2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41EF1CCE"/>
    <w:multiLevelType w:val="hybridMultilevel"/>
    <w:tmpl w:val="ADBA55A6"/>
    <w:lvl w:ilvl="0" w:tplc="5AE68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CF04AE4"/>
    <w:multiLevelType w:val="hybridMultilevel"/>
    <w:tmpl w:val="7F56A5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1F43725"/>
    <w:multiLevelType w:val="hybridMultilevel"/>
    <w:tmpl w:val="875E97B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CCD64A4"/>
    <w:multiLevelType w:val="hybridMultilevel"/>
    <w:tmpl w:val="A6661364"/>
    <w:lvl w:ilvl="0" w:tplc="4614BC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B87F5D"/>
    <w:multiLevelType w:val="hybridMultilevel"/>
    <w:tmpl w:val="FDC057C8"/>
    <w:lvl w:ilvl="0" w:tplc="A2F89A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9" w15:restartNumberingAfterBreak="0">
    <w:nsid w:val="665B0272"/>
    <w:multiLevelType w:val="multilevel"/>
    <w:tmpl w:val="4C604D3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0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1" w15:restartNumberingAfterBreak="0">
    <w:nsid w:val="668B2954"/>
    <w:multiLevelType w:val="hybridMultilevel"/>
    <w:tmpl w:val="EC8438A0"/>
    <w:lvl w:ilvl="0" w:tplc="0B18D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672E0AC6"/>
    <w:multiLevelType w:val="hybridMultilevel"/>
    <w:tmpl w:val="07F6CDC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3" w15:restartNumberingAfterBreak="0">
    <w:nsid w:val="6A0A4BB6"/>
    <w:multiLevelType w:val="hybridMultilevel"/>
    <w:tmpl w:val="923688B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4" w15:restartNumberingAfterBreak="0">
    <w:nsid w:val="6B3473BB"/>
    <w:multiLevelType w:val="hybridMultilevel"/>
    <w:tmpl w:val="35DC9016"/>
    <w:lvl w:ilvl="0" w:tplc="EC2605E4">
      <w:start w:val="1"/>
      <w:numFmt w:val="decimal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7FC50102"/>
    <w:multiLevelType w:val="hybridMultilevel"/>
    <w:tmpl w:val="1442999E"/>
    <w:lvl w:ilvl="0" w:tplc="BA9A53A4">
      <w:start w:val="1"/>
      <w:numFmt w:val="decimal"/>
      <w:lvlText w:val="%1."/>
      <w:lvlJc w:val="left"/>
      <w:pPr>
        <w:ind w:left="171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05776285">
    <w:abstractNumId w:val="69"/>
  </w:num>
  <w:num w:numId="2" w16cid:durableId="471757784">
    <w:abstractNumId w:val="62"/>
  </w:num>
  <w:num w:numId="3" w16cid:durableId="1126657644">
    <w:abstractNumId w:val="65"/>
  </w:num>
  <w:num w:numId="4" w16cid:durableId="2134013775">
    <w:abstractNumId w:val="70"/>
  </w:num>
  <w:num w:numId="5" w16cid:durableId="281964953">
    <w:abstractNumId w:val="61"/>
  </w:num>
  <w:num w:numId="6" w16cid:durableId="1813135100">
    <w:abstractNumId w:val="67"/>
  </w:num>
  <w:num w:numId="7" w16cid:durableId="1214542797">
    <w:abstractNumId w:val="77"/>
  </w:num>
  <w:num w:numId="8" w16cid:durableId="1404522204">
    <w:abstractNumId w:val="76"/>
  </w:num>
  <w:num w:numId="9" w16cid:durableId="1995446759">
    <w:abstractNumId w:val="55"/>
  </w:num>
  <w:num w:numId="10" w16cid:durableId="498496294">
    <w:abstractNumId w:val="75"/>
  </w:num>
  <w:num w:numId="11" w16cid:durableId="1630822109">
    <w:abstractNumId w:val="53"/>
  </w:num>
  <w:num w:numId="12" w16cid:durableId="1302077502">
    <w:abstractNumId w:val="54"/>
  </w:num>
  <w:num w:numId="13" w16cid:durableId="1516992231">
    <w:abstractNumId w:val="56"/>
  </w:num>
  <w:num w:numId="14" w16cid:durableId="800997637">
    <w:abstractNumId w:val="57"/>
  </w:num>
  <w:num w:numId="15" w16cid:durableId="1694262178">
    <w:abstractNumId w:val="63"/>
  </w:num>
  <w:num w:numId="16" w16cid:durableId="2090927308">
    <w:abstractNumId w:val="58"/>
  </w:num>
  <w:num w:numId="17" w16cid:durableId="1411194615">
    <w:abstractNumId w:val="66"/>
  </w:num>
  <w:num w:numId="18" w16cid:durableId="2121222089">
    <w:abstractNumId w:val="68"/>
  </w:num>
  <w:num w:numId="19" w16cid:durableId="1114398083">
    <w:abstractNumId w:val="59"/>
  </w:num>
  <w:num w:numId="20" w16cid:durableId="1730810420">
    <w:abstractNumId w:val="64"/>
  </w:num>
  <w:num w:numId="21" w16cid:durableId="18746467">
    <w:abstractNumId w:val="78"/>
  </w:num>
  <w:num w:numId="22" w16cid:durableId="2042826993">
    <w:abstractNumId w:val="69"/>
    <w:lvlOverride w:ilvl="0">
      <w:startOverride w:val="4"/>
    </w:lvlOverride>
    <w:lvlOverride w:ilvl="1">
      <w:startOverride w:val="5"/>
    </w:lvlOverride>
  </w:num>
  <w:num w:numId="23" w16cid:durableId="514853523">
    <w:abstractNumId w:val="60"/>
  </w:num>
  <w:num w:numId="24" w16cid:durableId="275988026">
    <w:abstractNumId w:val="71"/>
  </w:num>
  <w:num w:numId="25" w16cid:durableId="1341734517">
    <w:abstractNumId w:val="73"/>
  </w:num>
  <w:num w:numId="26" w16cid:durableId="1448354225">
    <w:abstractNumId w:val="72"/>
  </w:num>
  <w:num w:numId="27" w16cid:durableId="1940216427">
    <w:abstractNumId w:val="7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BFC"/>
    <w:rsid w:val="00010EB2"/>
    <w:rsid w:val="0001386E"/>
    <w:rsid w:val="0001411A"/>
    <w:rsid w:val="0001580D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3EE1"/>
    <w:rsid w:val="00024AEB"/>
    <w:rsid w:val="000309F1"/>
    <w:rsid w:val="00031974"/>
    <w:rsid w:val="00031DE8"/>
    <w:rsid w:val="00033DD9"/>
    <w:rsid w:val="00035BF8"/>
    <w:rsid w:val="00035CD0"/>
    <w:rsid w:val="00037DC7"/>
    <w:rsid w:val="00037E94"/>
    <w:rsid w:val="00040640"/>
    <w:rsid w:val="00042312"/>
    <w:rsid w:val="00042827"/>
    <w:rsid w:val="000446D0"/>
    <w:rsid w:val="000449AD"/>
    <w:rsid w:val="00045369"/>
    <w:rsid w:val="00045991"/>
    <w:rsid w:val="000471E6"/>
    <w:rsid w:val="00047FEB"/>
    <w:rsid w:val="00050614"/>
    <w:rsid w:val="00050FF4"/>
    <w:rsid w:val="00051FCB"/>
    <w:rsid w:val="00053A20"/>
    <w:rsid w:val="00053A93"/>
    <w:rsid w:val="00054F32"/>
    <w:rsid w:val="00055E8B"/>
    <w:rsid w:val="000565E0"/>
    <w:rsid w:val="00057019"/>
    <w:rsid w:val="00057249"/>
    <w:rsid w:val="00057844"/>
    <w:rsid w:val="00061416"/>
    <w:rsid w:val="000621FE"/>
    <w:rsid w:val="00063AF8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3E7"/>
    <w:rsid w:val="0008440A"/>
    <w:rsid w:val="0008445C"/>
    <w:rsid w:val="000844CA"/>
    <w:rsid w:val="000855E2"/>
    <w:rsid w:val="00085AB9"/>
    <w:rsid w:val="00085CBC"/>
    <w:rsid w:val="00091A9A"/>
    <w:rsid w:val="00091C4D"/>
    <w:rsid w:val="00091C8E"/>
    <w:rsid w:val="000920B3"/>
    <w:rsid w:val="00092DDB"/>
    <w:rsid w:val="00094223"/>
    <w:rsid w:val="00095625"/>
    <w:rsid w:val="000965DA"/>
    <w:rsid w:val="0009673A"/>
    <w:rsid w:val="000A09A2"/>
    <w:rsid w:val="000A1585"/>
    <w:rsid w:val="000A266C"/>
    <w:rsid w:val="000A2ECA"/>
    <w:rsid w:val="000A3B9B"/>
    <w:rsid w:val="000A3F90"/>
    <w:rsid w:val="000A67C7"/>
    <w:rsid w:val="000B1746"/>
    <w:rsid w:val="000B6ECC"/>
    <w:rsid w:val="000B7407"/>
    <w:rsid w:val="000C1F0E"/>
    <w:rsid w:val="000C1F75"/>
    <w:rsid w:val="000C3765"/>
    <w:rsid w:val="000C3CD7"/>
    <w:rsid w:val="000C5B13"/>
    <w:rsid w:val="000C7149"/>
    <w:rsid w:val="000D11AE"/>
    <w:rsid w:val="000D12C7"/>
    <w:rsid w:val="000D52FC"/>
    <w:rsid w:val="000D5F67"/>
    <w:rsid w:val="000E0622"/>
    <w:rsid w:val="000E10F7"/>
    <w:rsid w:val="000E167C"/>
    <w:rsid w:val="000E533B"/>
    <w:rsid w:val="000E59AA"/>
    <w:rsid w:val="000F0E12"/>
    <w:rsid w:val="000F1C59"/>
    <w:rsid w:val="000F229D"/>
    <w:rsid w:val="000F2470"/>
    <w:rsid w:val="000F4AB7"/>
    <w:rsid w:val="000F5ED1"/>
    <w:rsid w:val="000F671B"/>
    <w:rsid w:val="000F6D76"/>
    <w:rsid w:val="001008CF"/>
    <w:rsid w:val="001015BC"/>
    <w:rsid w:val="001016F0"/>
    <w:rsid w:val="00102848"/>
    <w:rsid w:val="00102CDC"/>
    <w:rsid w:val="00102F6A"/>
    <w:rsid w:val="0010305C"/>
    <w:rsid w:val="00103537"/>
    <w:rsid w:val="00103B91"/>
    <w:rsid w:val="001047C5"/>
    <w:rsid w:val="00104F93"/>
    <w:rsid w:val="00105C21"/>
    <w:rsid w:val="00110645"/>
    <w:rsid w:val="001106A0"/>
    <w:rsid w:val="0011070F"/>
    <w:rsid w:val="00111CBF"/>
    <w:rsid w:val="001127A1"/>
    <w:rsid w:val="00112E45"/>
    <w:rsid w:val="001135C0"/>
    <w:rsid w:val="0011385B"/>
    <w:rsid w:val="00113F10"/>
    <w:rsid w:val="001165EE"/>
    <w:rsid w:val="00116E64"/>
    <w:rsid w:val="00117197"/>
    <w:rsid w:val="001173FA"/>
    <w:rsid w:val="0011757C"/>
    <w:rsid w:val="001175EB"/>
    <w:rsid w:val="001176D0"/>
    <w:rsid w:val="001179EA"/>
    <w:rsid w:val="00117BB8"/>
    <w:rsid w:val="00120A92"/>
    <w:rsid w:val="00120BD1"/>
    <w:rsid w:val="00121442"/>
    <w:rsid w:val="001242A3"/>
    <w:rsid w:val="001244BC"/>
    <w:rsid w:val="00124716"/>
    <w:rsid w:val="001263F9"/>
    <w:rsid w:val="00130594"/>
    <w:rsid w:val="00130724"/>
    <w:rsid w:val="001308A9"/>
    <w:rsid w:val="00130D31"/>
    <w:rsid w:val="0013157C"/>
    <w:rsid w:val="00131594"/>
    <w:rsid w:val="001319B8"/>
    <w:rsid w:val="00131A37"/>
    <w:rsid w:val="00132225"/>
    <w:rsid w:val="001335FA"/>
    <w:rsid w:val="00133CE1"/>
    <w:rsid w:val="00134B02"/>
    <w:rsid w:val="00137163"/>
    <w:rsid w:val="00137D2C"/>
    <w:rsid w:val="00140A19"/>
    <w:rsid w:val="0014101E"/>
    <w:rsid w:val="00141621"/>
    <w:rsid w:val="00142C9F"/>
    <w:rsid w:val="00143573"/>
    <w:rsid w:val="001435A1"/>
    <w:rsid w:val="0014381A"/>
    <w:rsid w:val="00145553"/>
    <w:rsid w:val="00145B40"/>
    <w:rsid w:val="00145E0D"/>
    <w:rsid w:val="00145EFD"/>
    <w:rsid w:val="00151339"/>
    <w:rsid w:val="00153E3C"/>
    <w:rsid w:val="0015407A"/>
    <w:rsid w:val="001540B5"/>
    <w:rsid w:val="0015657B"/>
    <w:rsid w:val="001567C7"/>
    <w:rsid w:val="001568B6"/>
    <w:rsid w:val="00157376"/>
    <w:rsid w:val="00157935"/>
    <w:rsid w:val="00160515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358"/>
    <w:rsid w:val="0017538C"/>
    <w:rsid w:val="001758E8"/>
    <w:rsid w:val="00176434"/>
    <w:rsid w:val="00177675"/>
    <w:rsid w:val="0018022E"/>
    <w:rsid w:val="00180C92"/>
    <w:rsid w:val="00180EA0"/>
    <w:rsid w:val="00181441"/>
    <w:rsid w:val="00181609"/>
    <w:rsid w:val="001822F6"/>
    <w:rsid w:val="00182588"/>
    <w:rsid w:val="00182604"/>
    <w:rsid w:val="00182CFC"/>
    <w:rsid w:val="00183D58"/>
    <w:rsid w:val="00184962"/>
    <w:rsid w:val="00185D92"/>
    <w:rsid w:val="001860C3"/>
    <w:rsid w:val="00186875"/>
    <w:rsid w:val="00190368"/>
    <w:rsid w:val="00190EB6"/>
    <w:rsid w:val="00192629"/>
    <w:rsid w:val="001979F4"/>
    <w:rsid w:val="001A0572"/>
    <w:rsid w:val="001A0C68"/>
    <w:rsid w:val="001A2841"/>
    <w:rsid w:val="001A39F7"/>
    <w:rsid w:val="001A412A"/>
    <w:rsid w:val="001A4942"/>
    <w:rsid w:val="001A4D55"/>
    <w:rsid w:val="001A565A"/>
    <w:rsid w:val="001A5C1B"/>
    <w:rsid w:val="001A648F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6EC3"/>
    <w:rsid w:val="001C064E"/>
    <w:rsid w:val="001C0C64"/>
    <w:rsid w:val="001C16B1"/>
    <w:rsid w:val="001C1C63"/>
    <w:rsid w:val="001C1F65"/>
    <w:rsid w:val="001C44B7"/>
    <w:rsid w:val="001C5731"/>
    <w:rsid w:val="001C5ACA"/>
    <w:rsid w:val="001C67E4"/>
    <w:rsid w:val="001D1775"/>
    <w:rsid w:val="001D1C77"/>
    <w:rsid w:val="001D2C90"/>
    <w:rsid w:val="001D2D93"/>
    <w:rsid w:val="001D33B7"/>
    <w:rsid w:val="001D3B61"/>
    <w:rsid w:val="001D3CD2"/>
    <w:rsid w:val="001D420F"/>
    <w:rsid w:val="001D4984"/>
    <w:rsid w:val="001D50DF"/>
    <w:rsid w:val="001D5168"/>
    <w:rsid w:val="001D5F31"/>
    <w:rsid w:val="001D6151"/>
    <w:rsid w:val="001D621D"/>
    <w:rsid w:val="001D6C4A"/>
    <w:rsid w:val="001D76A1"/>
    <w:rsid w:val="001E0AE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0AC3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02B"/>
    <w:rsid w:val="00215824"/>
    <w:rsid w:val="00215F66"/>
    <w:rsid w:val="0021647C"/>
    <w:rsid w:val="00216ECB"/>
    <w:rsid w:val="00217236"/>
    <w:rsid w:val="002175DE"/>
    <w:rsid w:val="00220DFF"/>
    <w:rsid w:val="002221DC"/>
    <w:rsid w:val="00222746"/>
    <w:rsid w:val="00222F3D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6F47"/>
    <w:rsid w:val="002379E0"/>
    <w:rsid w:val="00240208"/>
    <w:rsid w:val="0024058B"/>
    <w:rsid w:val="002416C5"/>
    <w:rsid w:val="00242552"/>
    <w:rsid w:val="0024312F"/>
    <w:rsid w:val="002436BF"/>
    <w:rsid w:val="00243BE2"/>
    <w:rsid w:val="00243F2E"/>
    <w:rsid w:val="0024440D"/>
    <w:rsid w:val="00244DA7"/>
    <w:rsid w:val="002451C9"/>
    <w:rsid w:val="0024524D"/>
    <w:rsid w:val="002463D2"/>
    <w:rsid w:val="00250835"/>
    <w:rsid w:val="002523F0"/>
    <w:rsid w:val="0025287B"/>
    <w:rsid w:val="0025315D"/>
    <w:rsid w:val="00253E8B"/>
    <w:rsid w:val="002544CC"/>
    <w:rsid w:val="00255CFB"/>
    <w:rsid w:val="00255ED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0B39"/>
    <w:rsid w:val="002831AD"/>
    <w:rsid w:val="00283906"/>
    <w:rsid w:val="002841DD"/>
    <w:rsid w:val="00284396"/>
    <w:rsid w:val="00284E7C"/>
    <w:rsid w:val="00285488"/>
    <w:rsid w:val="0028640E"/>
    <w:rsid w:val="002868EE"/>
    <w:rsid w:val="00286DFB"/>
    <w:rsid w:val="00287681"/>
    <w:rsid w:val="00287847"/>
    <w:rsid w:val="00287C15"/>
    <w:rsid w:val="002906A0"/>
    <w:rsid w:val="00291FBA"/>
    <w:rsid w:val="00293E6D"/>
    <w:rsid w:val="00293EE4"/>
    <w:rsid w:val="0029585A"/>
    <w:rsid w:val="002965A4"/>
    <w:rsid w:val="00296DDC"/>
    <w:rsid w:val="00296DE0"/>
    <w:rsid w:val="00296F20"/>
    <w:rsid w:val="00296F95"/>
    <w:rsid w:val="0029738C"/>
    <w:rsid w:val="00297927"/>
    <w:rsid w:val="00297C39"/>
    <w:rsid w:val="002A04E1"/>
    <w:rsid w:val="002A06C7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ED1"/>
    <w:rsid w:val="002B3789"/>
    <w:rsid w:val="002B3BAE"/>
    <w:rsid w:val="002B4FFC"/>
    <w:rsid w:val="002C0A9C"/>
    <w:rsid w:val="002C0EB5"/>
    <w:rsid w:val="002C20FF"/>
    <w:rsid w:val="002C28BA"/>
    <w:rsid w:val="002C391E"/>
    <w:rsid w:val="002C4644"/>
    <w:rsid w:val="002C5A85"/>
    <w:rsid w:val="002C6292"/>
    <w:rsid w:val="002C6851"/>
    <w:rsid w:val="002D0F48"/>
    <w:rsid w:val="002D3817"/>
    <w:rsid w:val="002D54A9"/>
    <w:rsid w:val="002D5AB0"/>
    <w:rsid w:val="002D658E"/>
    <w:rsid w:val="002D6949"/>
    <w:rsid w:val="002D6C36"/>
    <w:rsid w:val="002D7B8D"/>
    <w:rsid w:val="002E0FE2"/>
    <w:rsid w:val="002E1E8F"/>
    <w:rsid w:val="002E1F7B"/>
    <w:rsid w:val="002E211C"/>
    <w:rsid w:val="002E48E2"/>
    <w:rsid w:val="002E4E3A"/>
    <w:rsid w:val="002E5451"/>
    <w:rsid w:val="002E656E"/>
    <w:rsid w:val="002E6C75"/>
    <w:rsid w:val="002E6FF6"/>
    <w:rsid w:val="002E7100"/>
    <w:rsid w:val="002F078B"/>
    <w:rsid w:val="002F0987"/>
    <w:rsid w:val="002F244C"/>
    <w:rsid w:val="002F280A"/>
    <w:rsid w:val="002F2A70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F86"/>
    <w:rsid w:val="00311044"/>
    <w:rsid w:val="003119FC"/>
    <w:rsid w:val="00312359"/>
    <w:rsid w:val="003134A4"/>
    <w:rsid w:val="00313CE2"/>
    <w:rsid w:val="00314380"/>
    <w:rsid w:val="00314864"/>
    <w:rsid w:val="003152AC"/>
    <w:rsid w:val="00315887"/>
    <w:rsid w:val="00316EEE"/>
    <w:rsid w:val="003171F9"/>
    <w:rsid w:val="0031766C"/>
    <w:rsid w:val="003218D4"/>
    <w:rsid w:val="00321F56"/>
    <w:rsid w:val="003224EC"/>
    <w:rsid w:val="00322ACD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4E3F"/>
    <w:rsid w:val="00335D31"/>
    <w:rsid w:val="003370E5"/>
    <w:rsid w:val="003425C0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34B4"/>
    <w:rsid w:val="00353A21"/>
    <w:rsid w:val="00354212"/>
    <w:rsid w:val="003560F0"/>
    <w:rsid w:val="00360554"/>
    <w:rsid w:val="00360FAB"/>
    <w:rsid w:val="003631C5"/>
    <w:rsid w:val="00363521"/>
    <w:rsid w:val="00363CDF"/>
    <w:rsid w:val="00365E56"/>
    <w:rsid w:val="003673DC"/>
    <w:rsid w:val="0037066F"/>
    <w:rsid w:val="003706E0"/>
    <w:rsid w:val="00371B9A"/>
    <w:rsid w:val="00373168"/>
    <w:rsid w:val="00376A32"/>
    <w:rsid w:val="0037717E"/>
    <w:rsid w:val="00377213"/>
    <w:rsid w:val="00377B0E"/>
    <w:rsid w:val="00380192"/>
    <w:rsid w:val="00382581"/>
    <w:rsid w:val="00382A09"/>
    <w:rsid w:val="0038475B"/>
    <w:rsid w:val="00384DDB"/>
    <w:rsid w:val="00384F46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246"/>
    <w:rsid w:val="003A0D22"/>
    <w:rsid w:val="003A1F78"/>
    <w:rsid w:val="003A3728"/>
    <w:rsid w:val="003A3F1A"/>
    <w:rsid w:val="003A5656"/>
    <w:rsid w:val="003A5AE9"/>
    <w:rsid w:val="003A6F55"/>
    <w:rsid w:val="003A7324"/>
    <w:rsid w:val="003A7B64"/>
    <w:rsid w:val="003A7E61"/>
    <w:rsid w:val="003B029A"/>
    <w:rsid w:val="003B0381"/>
    <w:rsid w:val="003B18F0"/>
    <w:rsid w:val="003B2364"/>
    <w:rsid w:val="003B421A"/>
    <w:rsid w:val="003B5E94"/>
    <w:rsid w:val="003B6724"/>
    <w:rsid w:val="003B6B10"/>
    <w:rsid w:val="003B751D"/>
    <w:rsid w:val="003B77F9"/>
    <w:rsid w:val="003B79F0"/>
    <w:rsid w:val="003C0D3E"/>
    <w:rsid w:val="003C0EB5"/>
    <w:rsid w:val="003C153E"/>
    <w:rsid w:val="003C2220"/>
    <w:rsid w:val="003C3022"/>
    <w:rsid w:val="003C34D0"/>
    <w:rsid w:val="003C3738"/>
    <w:rsid w:val="003C3F75"/>
    <w:rsid w:val="003C3FBF"/>
    <w:rsid w:val="003C58DD"/>
    <w:rsid w:val="003C7B2A"/>
    <w:rsid w:val="003C7D01"/>
    <w:rsid w:val="003D064E"/>
    <w:rsid w:val="003D1D83"/>
    <w:rsid w:val="003D256C"/>
    <w:rsid w:val="003D571A"/>
    <w:rsid w:val="003D745C"/>
    <w:rsid w:val="003D799C"/>
    <w:rsid w:val="003D7ABB"/>
    <w:rsid w:val="003E0531"/>
    <w:rsid w:val="003E0F7D"/>
    <w:rsid w:val="003E266C"/>
    <w:rsid w:val="003E2705"/>
    <w:rsid w:val="003E324C"/>
    <w:rsid w:val="003E478B"/>
    <w:rsid w:val="003E50C4"/>
    <w:rsid w:val="003E5760"/>
    <w:rsid w:val="003E7B0D"/>
    <w:rsid w:val="003E7DB9"/>
    <w:rsid w:val="003F1366"/>
    <w:rsid w:val="003F13B8"/>
    <w:rsid w:val="003F2D12"/>
    <w:rsid w:val="003F40E6"/>
    <w:rsid w:val="003F499E"/>
    <w:rsid w:val="003F568D"/>
    <w:rsid w:val="003F64CC"/>
    <w:rsid w:val="003F7C23"/>
    <w:rsid w:val="004000CC"/>
    <w:rsid w:val="00401116"/>
    <w:rsid w:val="004019F2"/>
    <w:rsid w:val="00401FEE"/>
    <w:rsid w:val="00402C02"/>
    <w:rsid w:val="004039E5"/>
    <w:rsid w:val="00404A34"/>
    <w:rsid w:val="0041075C"/>
    <w:rsid w:val="00412B2C"/>
    <w:rsid w:val="00413887"/>
    <w:rsid w:val="00413D9C"/>
    <w:rsid w:val="004141DF"/>
    <w:rsid w:val="00415254"/>
    <w:rsid w:val="004159D5"/>
    <w:rsid w:val="004168A2"/>
    <w:rsid w:val="004175F3"/>
    <w:rsid w:val="00417BE1"/>
    <w:rsid w:val="00417CFF"/>
    <w:rsid w:val="0042077D"/>
    <w:rsid w:val="00422A81"/>
    <w:rsid w:val="004230D3"/>
    <w:rsid w:val="0042412F"/>
    <w:rsid w:val="00424624"/>
    <w:rsid w:val="00424910"/>
    <w:rsid w:val="00425B2D"/>
    <w:rsid w:val="00425FD7"/>
    <w:rsid w:val="00430442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2898"/>
    <w:rsid w:val="00443F8E"/>
    <w:rsid w:val="004441D8"/>
    <w:rsid w:val="00444546"/>
    <w:rsid w:val="00444F1C"/>
    <w:rsid w:val="004469AA"/>
    <w:rsid w:val="004475DC"/>
    <w:rsid w:val="00447BFA"/>
    <w:rsid w:val="00450432"/>
    <w:rsid w:val="004520EE"/>
    <w:rsid w:val="004529A1"/>
    <w:rsid w:val="00453026"/>
    <w:rsid w:val="00454D4B"/>
    <w:rsid w:val="00457FD0"/>
    <w:rsid w:val="004610E8"/>
    <w:rsid w:val="004620D1"/>
    <w:rsid w:val="00463D83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C2A"/>
    <w:rsid w:val="00482594"/>
    <w:rsid w:val="0048263C"/>
    <w:rsid w:val="0048282E"/>
    <w:rsid w:val="0048312A"/>
    <w:rsid w:val="004842B5"/>
    <w:rsid w:val="00484FBA"/>
    <w:rsid w:val="00485D2A"/>
    <w:rsid w:val="00490FF9"/>
    <w:rsid w:val="004912F8"/>
    <w:rsid w:val="004922C6"/>
    <w:rsid w:val="0049245C"/>
    <w:rsid w:val="00492486"/>
    <w:rsid w:val="004952F1"/>
    <w:rsid w:val="00495803"/>
    <w:rsid w:val="00496197"/>
    <w:rsid w:val="0049692C"/>
    <w:rsid w:val="004970DD"/>
    <w:rsid w:val="004A026A"/>
    <w:rsid w:val="004A02E8"/>
    <w:rsid w:val="004A0FD7"/>
    <w:rsid w:val="004A1CF6"/>
    <w:rsid w:val="004A1D80"/>
    <w:rsid w:val="004A3C5A"/>
    <w:rsid w:val="004A3F0D"/>
    <w:rsid w:val="004A489E"/>
    <w:rsid w:val="004A494E"/>
    <w:rsid w:val="004A55F8"/>
    <w:rsid w:val="004A78D1"/>
    <w:rsid w:val="004A7D98"/>
    <w:rsid w:val="004A7F35"/>
    <w:rsid w:val="004B16FE"/>
    <w:rsid w:val="004B2B7F"/>
    <w:rsid w:val="004B2D44"/>
    <w:rsid w:val="004B2DA0"/>
    <w:rsid w:val="004B2E8D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D0D80"/>
    <w:rsid w:val="004D2125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3D2E"/>
    <w:rsid w:val="004F5BF7"/>
    <w:rsid w:val="004F63F1"/>
    <w:rsid w:val="004F721F"/>
    <w:rsid w:val="0050005F"/>
    <w:rsid w:val="005012B8"/>
    <w:rsid w:val="005033DB"/>
    <w:rsid w:val="00503B90"/>
    <w:rsid w:val="00503CA4"/>
    <w:rsid w:val="0050766D"/>
    <w:rsid w:val="00510220"/>
    <w:rsid w:val="005113AF"/>
    <w:rsid w:val="00511DEE"/>
    <w:rsid w:val="00512986"/>
    <w:rsid w:val="00512E9B"/>
    <w:rsid w:val="00513761"/>
    <w:rsid w:val="00514220"/>
    <w:rsid w:val="0051474C"/>
    <w:rsid w:val="00514F4C"/>
    <w:rsid w:val="005158C5"/>
    <w:rsid w:val="00515A31"/>
    <w:rsid w:val="0051611F"/>
    <w:rsid w:val="00520414"/>
    <w:rsid w:val="0052080F"/>
    <w:rsid w:val="00520CD0"/>
    <w:rsid w:val="00521385"/>
    <w:rsid w:val="00522475"/>
    <w:rsid w:val="00522C9B"/>
    <w:rsid w:val="0052371E"/>
    <w:rsid w:val="00526627"/>
    <w:rsid w:val="00526A4A"/>
    <w:rsid w:val="00526B7C"/>
    <w:rsid w:val="005276D1"/>
    <w:rsid w:val="00530115"/>
    <w:rsid w:val="00531391"/>
    <w:rsid w:val="00531720"/>
    <w:rsid w:val="005329BF"/>
    <w:rsid w:val="00532E16"/>
    <w:rsid w:val="00533668"/>
    <w:rsid w:val="00534DB4"/>
    <w:rsid w:val="0053513B"/>
    <w:rsid w:val="00536397"/>
    <w:rsid w:val="0053701E"/>
    <w:rsid w:val="005409B0"/>
    <w:rsid w:val="00541147"/>
    <w:rsid w:val="005413DE"/>
    <w:rsid w:val="00542CCB"/>
    <w:rsid w:val="00542E8F"/>
    <w:rsid w:val="00542F0B"/>
    <w:rsid w:val="00545CEA"/>
    <w:rsid w:val="00546FE3"/>
    <w:rsid w:val="0055076D"/>
    <w:rsid w:val="00550A82"/>
    <w:rsid w:val="00551A13"/>
    <w:rsid w:val="005540AC"/>
    <w:rsid w:val="005542F3"/>
    <w:rsid w:val="0056142F"/>
    <w:rsid w:val="00561F74"/>
    <w:rsid w:val="005624B6"/>
    <w:rsid w:val="00562831"/>
    <w:rsid w:val="00562929"/>
    <w:rsid w:val="00564333"/>
    <w:rsid w:val="0056476E"/>
    <w:rsid w:val="00565802"/>
    <w:rsid w:val="005658FA"/>
    <w:rsid w:val="00566A41"/>
    <w:rsid w:val="00566CCD"/>
    <w:rsid w:val="0056761F"/>
    <w:rsid w:val="0057220D"/>
    <w:rsid w:val="00572E72"/>
    <w:rsid w:val="005735D9"/>
    <w:rsid w:val="005736A4"/>
    <w:rsid w:val="005752A0"/>
    <w:rsid w:val="005763FD"/>
    <w:rsid w:val="00576846"/>
    <w:rsid w:val="005768E7"/>
    <w:rsid w:val="00576956"/>
    <w:rsid w:val="00577790"/>
    <w:rsid w:val="00581800"/>
    <w:rsid w:val="00582314"/>
    <w:rsid w:val="005826C7"/>
    <w:rsid w:val="005835FD"/>
    <w:rsid w:val="00584692"/>
    <w:rsid w:val="00585374"/>
    <w:rsid w:val="00585656"/>
    <w:rsid w:val="00585DCA"/>
    <w:rsid w:val="00586673"/>
    <w:rsid w:val="00587916"/>
    <w:rsid w:val="00590A8B"/>
    <w:rsid w:val="00590D7D"/>
    <w:rsid w:val="0059112F"/>
    <w:rsid w:val="00591B49"/>
    <w:rsid w:val="00592376"/>
    <w:rsid w:val="00592823"/>
    <w:rsid w:val="00592F82"/>
    <w:rsid w:val="00593488"/>
    <w:rsid w:val="005934B8"/>
    <w:rsid w:val="00593575"/>
    <w:rsid w:val="00594EB3"/>
    <w:rsid w:val="005969AD"/>
    <w:rsid w:val="00597E06"/>
    <w:rsid w:val="005A04AF"/>
    <w:rsid w:val="005A0CE1"/>
    <w:rsid w:val="005A2270"/>
    <w:rsid w:val="005A256E"/>
    <w:rsid w:val="005A2616"/>
    <w:rsid w:val="005A3F50"/>
    <w:rsid w:val="005A5A98"/>
    <w:rsid w:val="005A5C34"/>
    <w:rsid w:val="005A5C3D"/>
    <w:rsid w:val="005A72FA"/>
    <w:rsid w:val="005B11A5"/>
    <w:rsid w:val="005B12D7"/>
    <w:rsid w:val="005B1C72"/>
    <w:rsid w:val="005B4861"/>
    <w:rsid w:val="005B6B21"/>
    <w:rsid w:val="005B76C8"/>
    <w:rsid w:val="005C2C8E"/>
    <w:rsid w:val="005C4278"/>
    <w:rsid w:val="005C4F75"/>
    <w:rsid w:val="005C5538"/>
    <w:rsid w:val="005C55D2"/>
    <w:rsid w:val="005D0CBE"/>
    <w:rsid w:val="005D1637"/>
    <w:rsid w:val="005D358B"/>
    <w:rsid w:val="005D389D"/>
    <w:rsid w:val="005D3A43"/>
    <w:rsid w:val="005D43B9"/>
    <w:rsid w:val="005D4EFD"/>
    <w:rsid w:val="005D54A2"/>
    <w:rsid w:val="005D5C3F"/>
    <w:rsid w:val="005D6F9C"/>
    <w:rsid w:val="005D754C"/>
    <w:rsid w:val="005E049E"/>
    <w:rsid w:val="005E1029"/>
    <w:rsid w:val="005E14EC"/>
    <w:rsid w:val="005E1693"/>
    <w:rsid w:val="005E1A5D"/>
    <w:rsid w:val="005E1CB8"/>
    <w:rsid w:val="005E1CC2"/>
    <w:rsid w:val="005E20B5"/>
    <w:rsid w:val="005E28BC"/>
    <w:rsid w:val="005E4015"/>
    <w:rsid w:val="005E4B22"/>
    <w:rsid w:val="005E5699"/>
    <w:rsid w:val="005E5776"/>
    <w:rsid w:val="005E5B87"/>
    <w:rsid w:val="005F0730"/>
    <w:rsid w:val="005F148F"/>
    <w:rsid w:val="005F14E8"/>
    <w:rsid w:val="005F21BD"/>
    <w:rsid w:val="005F30B0"/>
    <w:rsid w:val="005F346A"/>
    <w:rsid w:val="005F3B88"/>
    <w:rsid w:val="005F5582"/>
    <w:rsid w:val="005F5D83"/>
    <w:rsid w:val="005F609C"/>
    <w:rsid w:val="005F6644"/>
    <w:rsid w:val="005F7590"/>
    <w:rsid w:val="005F7A5B"/>
    <w:rsid w:val="00602EA3"/>
    <w:rsid w:val="006038F4"/>
    <w:rsid w:val="00603B97"/>
    <w:rsid w:val="00603F09"/>
    <w:rsid w:val="00605934"/>
    <w:rsid w:val="00610D0A"/>
    <w:rsid w:val="006129F9"/>
    <w:rsid w:val="00613256"/>
    <w:rsid w:val="006157B8"/>
    <w:rsid w:val="00615F2A"/>
    <w:rsid w:val="00616F0D"/>
    <w:rsid w:val="006172BD"/>
    <w:rsid w:val="00617EAD"/>
    <w:rsid w:val="0062166A"/>
    <w:rsid w:val="00621774"/>
    <w:rsid w:val="006219F1"/>
    <w:rsid w:val="00622307"/>
    <w:rsid w:val="006250E1"/>
    <w:rsid w:val="0062564B"/>
    <w:rsid w:val="00630915"/>
    <w:rsid w:val="00630D14"/>
    <w:rsid w:val="00630DAA"/>
    <w:rsid w:val="00631284"/>
    <w:rsid w:val="0063133B"/>
    <w:rsid w:val="00632FF9"/>
    <w:rsid w:val="00633E61"/>
    <w:rsid w:val="0063440D"/>
    <w:rsid w:val="00634831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51E00"/>
    <w:rsid w:val="00653CC8"/>
    <w:rsid w:val="00654659"/>
    <w:rsid w:val="0065566A"/>
    <w:rsid w:val="00655A3E"/>
    <w:rsid w:val="00655F20"/>
    <w:rsid w:val="00656C61"/>
    <w:rsid w:val="00657A78"/>
    <w:rsid w:val="00657FDC"/>
    <w:rsid w:val="00660C21"/>
    <w:rsid w:val="00664E54"/>
    <w:rsid w:val="0066538B"/>
    <w:rsid w:val="006658AE"/>
    <w:rsid w:val="0066648C"/>
    <w:rsid w:val="00666C6F"/>
    <w:rsid w:val="00666F33"/>
    <w:rsid w:val="00667163"/>
    <w:rsid w:val="00667ED9"/>
    <w:rsid w:val="00670E6E"/>
    <w:rsid w:val="006713B1"/>
    <w:rsid w:val="00671AF1"/>
    <w:rsid w:val="00673204"/>
    <w:rsid w:val="00674244"/>
    <w:rsid w:val="006753EF"/>
    <w:rsid w:val="00675AFD"/>
    <w:rsid w:val="006768DE"/>
    <w:rsid w:val="00676BA0"/>
    <w:rsid w:val="00676F8D"/>
    <w:rsid w:val="006816B2"/>
    <w:rsid w:val="006840DD"/>
    <w:rsid w:val="006842B2"/>
    <w:rsid w:val="006876B0"/>
    <w:rsid w:val="006905F3"/>
    <w:rsid w:val="00690872"/>
    <w:rsid w:val="00691585"/>
    <w:rsid w:val="00695FA3"/>
    <w:rsid w:val="006965C7"/>
    <w:rsid w:val="00697425"/>
    <w:rsid w:val="00697777"/>
    <w:rsid w:val="006A02D6"/>
    <w:rsid w:val="006A0F28"/>
    <w:rsid w:val="006A177E"/>
    <w:rsid w:val="006A1810"/>
    <w:rsid w:val="006A4AF1"/>
    <w:rsid w:val="006A546A"/>
    <w:rsid w:val="006A6DFF"/>
    <w:rsid w:val="006B1099"/>
    <w:rsid w:val="006B122A"/>
    <w:rsid w:val="006B2428"/>
    <w:rsid w:val="006B2968"/>
    <w:rsid w:val="006B2AB6"/>
    <w:rsid w:val="006B4ABE"/>
    <w:rsid w:val="006B4F86"/>
    <w:rsid w:val="006B5B15"/>
    <w:rsid w:val="006B5DAD"/>
    <w:rsid w:val="006B681E"/>
    <w:rsid w:val="006B7EFE"/>
    <w:rsid w:val="006C0A9A"/>
    <w:rsid w:val="006C264F"/>
    <w:rsid w:val="006C2D67"/>
    <w:rsid w:val="006C6801"/>
    <w:rsid w:val="006D0B20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21FF"/>
    <w:rsid w:val="006E3A33"/>
    <w:rsid w:val="006E4E9F"/>
    <w:rsid w:val="006E6626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6F7448"/>
    <w:rsid w:val="00700BA4"/>
    <w:rsid w:val="00700F8A"/>
    <w:rsid w:val="007016A8"/>
    <w:rsid w:val="007016B6"/>
    <w:rsid w:val="00701D5F"/>
    <w:rsid w:val="00701F3F"/>
    <w:rsid w:val="007031FD"/>
    <w:rsid w:val="00703B39"/>
    <w:rsid w:val="00705238"/>
    <w:rsid w:val="00707233"/>
    <w:rsid w:val="00707E08"/>
    <w:rsid w:val="00710128"/>
    <w:rsid w:val="007111DA"/>
    <w:rsid w:val="00711273"/>
    <w:rsid w:val="0071301E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1E41"/>
    <w:rsid w:val="0072292D"/>
    <w:rsid w:val="0072379A"/>
    <w:rsid w:val="007246B5"/>
    <w:rsid w:val="007246C9"/>
    <w:rsid w:val="007250F6"/>
    <w:rsid w:val="00725175"/>
    <w:rsid w:val="00730F4D"/>
    <w:rsid w:val="00731D4C"/>
    <w:rsid w:val="00731FA5"/>
    <w:rsid w:val="00733776"/>
    <w:rsid w:val="00733E9D"/>
    <w:rsid w:val="007349C0"/>
    <w:rsid w:val="007350AA"/>
    <w:rsid w:val="00737548"/>
    <w:rsid w:val="007376D9"/>
    <w:rsid w:val="007414E8"/>
    <w:rsid w:val="0074219B"/>
    <w:rsid w:val="007434B3"/>
    <w:rsid w:val="0074492B"/>
    <w:rsid w:val="00744DF0"/>
    <w:rsid w:val="007450D8"/>
    <w:rsid w:val="00745A71"/>
    <w:rsid w:val="00747415"/>
    <w:rsid w:val="00747E16"/>
    <w:rsid w:val="00751076"/>
    <w:rsid w:val="00752160"/>
    <w:rsid w:val="00752611"/>
    <w:rsid w:val="00752BCD"/>
    <w:rsid w:val="007539B2"/>
    <w:rsid w:val="00753A89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404F"/>
    <w:rsid w:val="007657DF"/>
    <w:rsid w:val="007712C8"/>
    <w:rsid w:val="00771AC1"/>
    <w:rsid w:val="007735C3"/>
    <w:rsid w:val="00773FDC"/>
    <w:rsid w:val="00774BAA"/>
    <w:rsid w:val="00780AD5"/>
    <w:rsid w:val="00781235"/>
    <w:rsid w:val="00784F0F"/>
    <w:rsid w:val="007863C7"/>
    <w:rsid w:val="0078713D"/>
    <w:rsid w:val="00790C65"/>
    <w:rsid w:val="00792B4A"/>
    <w:rsid w:val="00794D6B"/>
    <w:rsid w:val="00794F67"/>
    <w:rsid w:val="00795BB5"/>
    <w:rsid w:val="007960F6"/>
    <w:rsid w:val="007970B9"/>
    <w:rsid w:val="00797F5C"/>
    <w:rsid w:val="007A3360"/>
    <w:rsid w:val="007A3A02"/>
    <w:rsid w:val="007A455A"/>
    <w:rsid w:val="007A46BA"/>
    <w:rsid w:val="007A6871"/>
    <w:rsid w:val="007A6A5B"/>
    <w:rsid w:val="007A7C17"/>
    <w:rsid w:val="007B0281"/>
    <w:rsid w:val="007B0A7C"/>
    <w:rsid w:val="007B15E0"/>
    <w:rsid w:val="007B19F6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27A5"/>
    <w:rsid w:val="007C3BDA"/>
    <w:rsid w:val="007C4287"/>
    <w:rsid w:val="007C6F91"/>
    <w:rsid w:val="007D041A"/>
    <w:rsid w:val="007D123E"/>
    <w:rsid w:val="007D22A3"/>
    <w:rsid w:val="007D22D4"/>
    <w:rsid w:val="007D2E06"/>
    <w:rsid w:val="007D3552"/>
    <w:rsid w:val="007D43B3"/>
    <w:rsid w:val="007D4E0B"/>
    <w:rsid w:val="007D5B7C"/>
    <w:rsid w:val="007D6278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7640"/>
    <w:rsid w:val="007E782A"/>
    <w:rsid w:val="007F09D9"/>
    <w:rsid w:val="007F0DD2"/>
    <w:rsid w:val="007F1033"/>
    <w:rsid w:val="007F2DA7"/>
    <w:rsid w:val="007F35AA"/>
    <w:rsid w:val="007F43F9"/>
    <w:rsid w:val="007F47F4"/>
    <w:rsid w:val="007F4C55"/>
    <w:rsid w:val="007F6DC4"/>
    <w:rsid w:val="00800652"/>
    <w:rsid w:val="0080180C"/>
    <w:rsid w:val="00803392"/>
    <w:rsid w:val="00803EE0"/>
    <w:rsid w:val="00805821"/>
    <w:rsid w:val="00805D1C"/>
    <w:rsid w:val="008064EB"/>
    <w:rsid w:val="00807648"/>
    <w:rsid w:val="00810BF8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421"/>
    <w:rsid w:val="00830525"/>
    <w:rsid w:val="008320E2"/>
    <w:rsid w:val="00833324"/>
    <w:rsid w:val="00834A54"/>
    <w:rsid w:val="00836080"/>
    <w:rsid w:val="008364FC"/>
    <w:rsid w:val="00837B07"/>
    <w:rsid w:val="00837D9C"/>
    <w:rsid w:val="0084105B"/>
    <w:rsid w:val="00841896"/>
    <w:rsid w:val="00841C4E"/>
    <w:rsid w:val="00842F7D"/>
    <w:rsid w:val="00843A34"/>
    <w:rsid w:val="008442D7"/>
    <w:rsid w:val="0084577C"/>
    <w:rsid w:val="00845F39"/>
    <w:rsid w:val="00847B7D"/>
    <w:rsid w:val="008501AF"/>
    <w:rsid w:val="00851BB9"/>
    <w:rsid w:val="00851EFC"/>
    <w:rsid w:val="008522C9"/>
    <w:rsid w:val="008522D5"/>
    <w:rsid w:val="008525C8"/>
    <w:rsid w:val="00854AA2"/>
    <w:rsid w:val="00857A6D"/>
    <w:rsid w:val="008602E2"/>
    <w:rsid w:val="00861695"/>
    <w:rsid w:val="00861D27"/>
    <w:rsid w:val="00862725"/>
    <w:rsid w:val="008628A1"/>
    <w:rsid w:val="00865022"/>
    <w:rsid w:val="00867823"/>
    <w:rsid w:val="00867ADC"/>
    <w:rsid w:val="00870762"/>
    <w:rsid w:val="00872138"/>
    <w:rsid w:val="00873680"/>
    <w:rsid w:val="0087433C"/>
    <w:rsid w:val="0087550A"/>
    <w:rsid w:val="00875674"/>
    <w:rsid w:val="008770B9"/>
    <w:rsid w:val="00877329"/>
    <w:rsid w:val="00880AC3"/>
    <w:rsid w:val="00880BD3"/>
    <w:rsid w:val="008825D0"/>
    <w:rsid w:val="00882603"/>
    <w:rsid w:val="00882CE5"/>
    <w:rsid w:val="00882DE8"/>
    <w:rsid w:val="00884A7D"/>
    <w:rsid w:val="00884B23"/>
    <w:rsid w:val="0088546B"/>
    <w:rsid w:val="00885649"/>
    <w:rsid w:val="008868F8"/>
    <w:rsid w:val="00890E4E"/>
    <w:rsid w:val="00890EE3"/>
    <w:rsid w:val="0089107A"/>
    <w:rsid w:val="00891DB6"/>
    <w:rsid w:val="00892A63"/>
    <w:rsid w:val="00894A3F"/>
    <w:rsid w:val="008950A1"/>
    <w:rsid w:val="00895FBA"/>
    <w:rsid w:val="00897800"/>
    <w:rsid w:val="008A3A8F"/>
    <w:rsid w:val="008A476E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6F6D"/>
    <w:rsid w:val="008B77BC"/>
    <w:rsid w:val="008C0000"/>
    <w:rsid w:val="008C002A"/>
    <w:rsid w:val="008C027B"/>
    <w:rsid w:val="008C0737"/>
    <w:rsid w:val="008C0B91"/>
    <w:rsid w:val="008C1005"/>
    <w:rsid w:val="008C2ACF"/>
    <w:rsid w:val="008C2DFC"/>
    <w:rsid w:val="008C301A"/>
    <w:rsid w:val="008C51C1"/>
    <w:rsid w:val="008C524E"/>
    <w:rsid w:val="008C54B3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5B07"/>
    <w:rsid w:val="008F6B66"/>
    <w:rsid w:val="008F7AFC"/>
    <w:rsid w:val="009010CC"/>
    <w:rsid w:val="009016BD"/>
    <w:rsid w:val="00901840"/>
    <w:rsid w:val="0090405B"/>
    <w:rsid w:val="009044D2"/>
    <w:rsid w:val="00904AF8"/>
    <w:rsid w:val="00905542"/>
    <w:rsid w:val="0091071E"/>
    <w:rsid w:val="0091179E"/>
    <w:rsid w:val="00911BFD"/>
    <w:rsid w:val="00913FD1"/>
    <w:rsid w:val="0091414B"/>
    <w:rsid w:val="00914A8F"/>
    <w:rsid w:val="00914CAE"/>
    <w:rsid w:val="00916460"/>
    <w:rsid w:val="00916FE2"/>
    <w:rsid w:val="009210A3"/>
    <w:rsid w:val="009217CD"/>
    <w:rsid w:val="00921F80"/>
    <w:rsid w:val="00922EEB"/>
    <w:rsid w:val="0092393A"/>
    <w:rsid w:val="0092667B"/>
    <w:rsid w:val="009266C1"/>
    <w:rsid w:val="00926CCD"/>
    <w:rsid w:val="0093136E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F34"/>
    <w:rsid w:val="00942C0D"/>
    <w:rsid w:val="0094313D"/>
    <w:rsid w:val="0094351E"/>
    <w:rsid w:val="00944652"/>
    <w:rsid w:val="00944BE7"/>
    <w:rsid w:val="0094546A"/>
    <w:rsid w:val="0094687A"/>
    <w:rsid w:val="00947070"/>
    <w:rsid w:val="00947A16"/>
    <w:rsid w:val="00950DF2"/>
    <w:rsid w:val="009517BA"/>
    <w:rsid w:val="00951984"/>
    <w:rsid w:val="009534F6"/>
    <w:rsid w:val="00953A5E"/>
    <w:rsid w:val="009546F3"/>
    <w:rsid w:val="00955238"/>
    <w:rsid w:val="00957446"/>
    <w:rsid w:val="00957811"/>
    <w:rsid w:val="00961078"/>
    <w:rsid w:val="009610B1"/>
    <w:rsid w:val="00961A8D"/>
    <w:rsid w:val="00961E37"/>
    <w:rsid w:val="009629B0"/>
    <w:rsid w:val="00963371"/>
    <w:rsid w:val="0096361E"/>
    <w:rsid w:val="00964DEF"/>
    <w:rsid w:val="00965034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945"/>
    <w:rsid w:val="009919F8"/>
    <w:rsid w:val="009924D3"/>
    <w:rsid w:val="00992518"/>
    <w:rsid w:val="00992D15"/>
    <w:rsid w:val="00994C9B"/>
    <w:rsid w:val="009953A0"/>
    <w:rsid w:val="0099558B"/>
    <w:rsid w:val="00995D0B"/>
    <w:rsid w:val="00996F38"/>
    <w:rsid w:val="009A09D0"/>
    <w:rsid w:val="009A2A18"/>
    <w:rsid w:val="009A3071"/>
    <w:rsid w:val="009A32F8"/>
    <w:rsid w:val="009A347E"/>
    <w:rsid w:val="009A362C"/>
    <w:rsid w:val="009A3A28"/>
    <w:rsid w:val="009A5B7A"/>
    <w:rsid w:val="009A5E5B"/>
    <w:rsid w:val="009A75AC"/>
    <w:rsid w:val="009B089F"/>
    <w:rsid w:val="009B0C81"/>
    <w:rsid w:val="009B19AD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D68"/>
    <w:rsid w:val="009C1E7C"/>
    <w:rsid w:val="009C21C8"/>
    <w:rsid w:val="009C22D2"/>
    <w:rsid w:val="009C2B53"/>
    <w:rsid w:val="009C2F67"/>
    <w:rsid w:val="009C471A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41A2"/>
    <w:rsid w:val="009D4B7A"/>
    <w:rsid w:val="009E0E13"/>
    <w:rsid w:val="009E123F"/>
    <w:rsid w:val="009E1ACE"/>
    <w:rsid w:val="009E2677"/>
    <w:rsid w:val="009E275B"/>
    <w:rsid w:val="009E29C8"/>
    <w:rsid w:val="009E2D64"/>
    <w:rsid w:val="009E462E"/>
    <w:rsid w:val="009E47D4"/>
    <w:rsid w:val="009E629C"/>
    <w:rsid w:val="009E65A5"/>
    <w:rsid w:val="009E6A60"/>
    <w:rsid w:val="009E744A"/>
    <w:rsid w:val="009F1384"/>
    <w:rsid w:val="009F1CA2"/>
    <w:rsid w:val="009F304F"/>
    <w:rsid w:val="009F4AB1"/>
    <w:rsid w:val="009F4F75"/>
    <w:rsid w:val="009F70BB"/>
    <w:rsid w:val="009F7C29"/>
    <w:rsid w:val="009F7FA0"/>
    <w:rsid w:val="00A00022"/>
    <w:rsid w:val="00A001EA"/>
    <w:rsid w:val="00A01B7A"/>
    <w:rsid w:val="00A02BB4"/>
    <w:rsid w:val="00A03E11"/>
    <w:rsid w:val="00A04008"/>
    <w:rsid w:val="00A0420A"/>
    <w:rsid w:val="00A043D0"/>
    <w:rsid w:val="00A0479F"/>
    <w:rsid w:val="00A04E3D"/>
    <w:rsid w:val="00A05D1F"/>
    <w:rsid w:val="00A05F5C"/>
    <w:rsid w:val="00A067F7"/>
    <w:rsid w:val="00A07338"/>
    <w:rsid w:val="00A076B3"/>
    <w:rsid w:val="00A100A7"/>
    <w:rsid w:val="00A119A9"/>
    <w:rsid w:val="00A11D71"/>
    <w:rsid w:val="00A136A8"/>
    <w:rsid w:val="00A139A1"/>
    <w:rsid w:val="00A14890"/>
    <w:rsid w:val="00A153DD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4680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608B"/>
    <w:rsid w:val="00A36DF5"/>
    <w:rsid w:val="00A37DAB"/>
    <w:rsid w:val="00A37F59"/>
    <w:rsid w:val="00A41AF4"/>
    <w:rsid w:val="00A435DA"/>
    <w:rsid w:val="00A44828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A1D"/>
    <w:rsid w:val="00A56B2E"/>
    <w:rsid w:val="00A56F15"/>
    <w:rsid w:val="00A573FD"/>
    <w:rsid w:val="00A57E60"/>
    <w:rsid w:val="00A57F95"/>
    <w:rsid w:val="00A6120E"/>
    <w:rsid w:val="00A63553"/>
    <w:rsid w:val="00A63AAD"/>
    <w:rsid w:val="00A643A3"/>
    <w:rsid w:val="00A65532"/>
    <w:rsid w:val="00A66F21"/>
    <w:rsid w:val="00A670EB"/>
    <w:rsid w:val="00A67EFC"/>
    <w:rsid w:val="00A7020A"/>
    <w:rsid w:val="00A704F6"/>
    <w:rsid w:val="00A706DE"/>
    <w:rsid w:val="00A71C0B"/>
    <w:rsid w:val="00A72B52"/>
    <w:rsid w:val="00A77F00"/>
    <w:rsid w:val="00A80206"/>
    <w:rsid w:val="00A84C37"/>
    <w:rsid w:val="00A84DAD"/>
    <w:rsid w:val="00A8646C"/>
    <w:rsid w:val="00A87BF2"/>
    <w:rsid w:val="00A9046F"/>
    <w:rsid w:val="00A90945"/>
    <w:rsid w:val="00A9386A"/>
    <w:rsid w:val="00A951F6"/>
    <w:rsid w:val="00A953F4"/>
    <w:rsid w:val="00A95C6D"/>
    <w:rsid w:val="00A95D80"/>
    <w:rsid w:val="00A95EED"/>
    <w:rsid w:val="00A96416"/>
    <w:rsid w:val="00A966CB"/>
    <w:rsid w:val="00A9792D"/>
    <w:rsid w:val="00A97B9F"/>
    <w:rsid w:val="00AA025D"/>
    <w:rsid w:val="00AA099C"/>
    <w:rsid w:val="00AA1929"/>
    <w:rsid w:val="00AA240A"/>
    <w:rsid w:val="00AA2A88"/>
    <w:rsid w:val="00AA38D3"/>
    <w:rsid w:val="00AA3B27"/>
    <w:rsid w:val="00AA3F88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468"/>
    <w:rsid w:val="00AB29DB"/>
    <w:rsid w:val="00AB3FB7"/>
    <w:rsid w:val="00AB50C9"/>
    <w:rsid w:val="00AB591A"/>
    <w:rsid w:val="00AB5EB6"/>
    <w:rsid w:val="00AB6FE0"/>
    <w:rsid w:val="00AB753D"/>
    <w:rsid w:val="00AB76F7"/>
    <w:rsid w:val="00AB7757"/>
    <w:rsid w:val="00AC00A6"/>
    <w:rsid w:val="00AC0717"/>
    <w:rsid w:val="00AC1CD1"/>
    <w:rsid w:val="00AC2CF6"/>
    <w:rsid w:val="00AC3F11"/>
    <w:rsid w:val="00AC41A6"/>
    <w:rsid w:val="00AC506F"/>
    <w:rsid w:val="00AC5731"/>
    <w:rsid w:val="00AC5E9B"/>
    <w:rsid w:val="00AC76AD"/>
    <w:rsid w:val="00AC7984"/>
    <w:rsid w:val="00AD105C"/>
    <w:rsid w:val="00AD13E8"/>
    <w:rsid w:val="00AD1F3F"/>
    <w:rsid w:val="00AD3F27"/>
    <w:rsid w:val="00AD413A"/>
    <w:rsid w:val="00AD4B6C"/>
    <w:rsid w:val="00AD5B42"/>
    <w:rsid w:val="00AD7A5A"/>
    <w:rsid w:val="00AE28D6"/>
    <w:rsid w:val="00AE2A68"/>
    <w:rsid w:val="00AE2C30"/>
    <w:rsid w:val="00AE3E33"/>
    <w:rsid w:val="00AE5923"/>
    <w:rsid w:val="00AF1CA2"/>
    <w:rsid w:val="00AF1F0E"/>
    <w:rsid w:val="00AF329A"/>
    <w:rsid w:val="00AF3D6A"/>
    <w:rsid w:val="00AF4734"/>
    <w:rsid w:val="00AF4A92"/>
    <w:rsid w:val="00AF5095"/>
    <w:rsid w:val="00AF5D98"/>
    <w:rsid w:val="00B008A6"/>
    <w:rsid w:val="00B02F0D"/>
    <w:rsid w:val="00B03572"/>
    <w:rsid w:val="00B03DA4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70C"/>
    <w:rsid w:val="00B25874"/>
    <w:rsid w:val="00B27B24"/>
    <w:rsid w:val="00B30E1D"/>
    <w:rsid w:val="00B30F76"/>
    <w:rsid w:val="00B3152C"/>
    <w:rsid w:val="00B31942"/>
    <w:rsid w:val="00B32812"/>
    <w:rsid w:val="00B32862"/>
    <w:rsid w:val="00B32A59"/>
    <w:rsid w:val="00B33336"/>
    <w:rsid w:val="00B336CC"/>
    <w:rsid w:val="00B343CC"/>
    <w:rsid w:val="00B34F12"/>
    <w:rsid w:val="00B36894"/>
    <w:rsid w:val="00B36CF8"/>
    <w:rsid w:val="00B405D4"/>
    <w:rsid w:val="00B40DC2"/>
    <w:rsid w:val="00B41A29"/>
    <w:rsid w:val="00B424C6"/>
    <w:rsid w:val="00B43BF2"/>
    <w:rsid w:val="00B47433"/>
    <w:rsid w:val="00B501C7"/>
    <w:rsid w:val="00B5171F"/>
    <w:rsid w:val="00B518F5"/>
    <w:rsid w:val="00B51DF9"/>
    <w:rsid w:val="00B53621"/>
    <w:rsid w:val="00B56B30"/>
    <w:rsid w:val="00B570FE"/>
    <w:rsid w:val="00B57F6C"/>
    <w:rsid w:val="00B60DAA"/>
    <w:rsid w:val="00B61EAE"/>
    <w:rsid w:val="00B627F3"/>
    <w:rsid w:val="00B63A3B"/>
    <w:rsid w:val="00B64359"/>
    <w:rsid w:val="00B64A16"/>
    <w:rsid w:val="00B65154"/>
    <w:rsid w:val="00B656FB"/>
    <w:rsid w:val="00B65CDE"/>
    <w:rsid w:val="00B661A0"/>
    <w:rsid w:val="00B67FA4"/>
    <w:rsid w:val="00B70B30"/>
    <w:rsid w:val="00B71235"/>
    <w:rsid w:val="00B712C3"/>
    <w:rsid w:val="00B71F7C"/>
    <w:rsid w:val="00B72301"/>
    <w:rsid w:val="00B72F32"/>
    <w:rsid w:val="00B738C8"/>
    <w:rsid w:val="00B76223"/>
    <w:rsid w:val="00B8182F"/>
    <w:rsid w:val="00B8220D"/>
    <w:rsid w:val="00B8261E"/>
    <w:rsid w:val="00B82757"/>
    <w:rsid w:val="00B82EFD"/>
    <w:rsid w:val="00B831B7"/>
    <w:rsid w:val="00B833D7"/>
    <w:rsid w:val="00B833EB"/>
    <w:rsid w:val="00B8369B"/>
    <w:rsid w:val="00B83873"/>
    <w:rsid w:val="00B83F08"/>
    <w:rsid w:val="00B84B88"/>
    <w:rsid w:val="00B871EB"/>
    <w:rsid w:val="00B87315"/>
    <w:rsid w:val="00B90582"/>
    <w:rsid w:val="00B921B6"/>
    <w:rsid w:val="00B93F45"/>
    <w:rsid w:val="00B963AC"/>
    <w:rsid w:val="00B96AB7"/>
    <w:rsid w:val="00B9740D"/>
    <w:rsid w:val="00BA31E9"/>
    <w:rsid w:val="00BA3BF3"/>
    <w:rsid w:val="00BA41C9"/>
    <w:rsid w:val="00BA47F0"/>
    <w:rsid w:val="00BA501C"/>
    <w:rsid w:val="00BA542B"/>
    <w:rsid w:val="00BA6521"/>
    <w:rsid w:val="00BA68AC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ABF"/>
    <w:rsid w:val="00BD0352"/>
    <w:rsid w:val="00BD0965"/>
    <w:rsid w:val="00BD0F6B"/>
    <w:rsid w:val="00BD1F3E"/>
    <w:rsid w:val="00BD2CBB"/>
    <w:rsid w:val="00BD68BD"/>
    <w:rsid w:val="00BD7087"/>
    <w:rsid w:val="00BE0F0C"/>
    <w:rsid w:val="00BE322F"/>
    <w:rsid w:val="00BE460B"/>
    <w:rsid w:val="00BE4F5A"/>
    <w:rsid w:val="00BE5569"/>
    <w:rsid w:val="00BE6767"/>
    <w:rsid w:val="00BE76B1"/>
    <w:rsid w:val="00BE7C78"/>
    <w:rsid w:val="00BE7F79"/>
    <w:rsid w:val="00BF1AAE"/>
    <w:rsid w:val="00BF1FF4"/>
    <w:rsid w:val="00BF26FB"/>
    <w:rsid w:val="00BF333F"/>
    <w:rsid w:val="00BF3750"/>
    <w:rsid w:val="00BF4E80"/>
    <w:rsid w:val="00BF56C8"/>
    <w:rsid w:val="00BF59FC"/>
    <w:rsid w:val="00BF5C44"/>
    <w:rsid w:val="00BF694B"/>
    <w:rsid w:val="00C005F0"/>
    <w:rsid w:val="00C014E6"/>
    <w:rsid w:val="00C02495"/>
    <w:rsid w:val="00C02DD1"/>
    <w:rsid w:val="00C05316"/>
    <w:rsid w:val="00C056C1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E7A"/>
    <w:rsid w:val="00C320DC"/>
    <w:rsid w:val="00C32219"/>
    <w:rsid w:val="00C32A75"/>
    <w:rsid w:val="00C35515"/>
    <w:rsid w:val="00C35793"/>
    <w:rsid w:val="00C35855"/>
    <w:rsid w:val="00C367ED"/>
    <w:rsid w:val="00C37679"/>
    <w:rsid w:val="00C37B72"/>
    <w:rsid w:val="00C37FFE"/>
    <w:rsid w:val="00C40B8C"/>
    <w:rsid w:val="00C4189C"/>
    <w:rsid w:val="00C41C18"/>
    <w:rsid w:val="00C42558"/>
    <w:rsid w:val="00C43159"/>
    <w:rsid w:val="00C437E9"/>
    <w:rsid w:val="00C43855"/>
    <w:rsid w:val="00C43BD5"/>
    <w:rsid w:val="00C447D3"/>
    <w:rsid w:val="00C44D70"/>
    <w:rsid w:val="00C456C7"/>
    <w:rsid w:val="00C47B17"/>
    <w:rsid w:val="00C47D70"/>
    <w:rsid w:val="00C50790"/>
    <w:rsid w:val="00C50B2B"/>
    <w:rsid w:val="00C50C7C"/>
    <w:rsid w:val="00C51BD4"/>
    <w:rsid w:val="00C51E08"/>
    <w:rsid w:val="00C51F70"/>
    <w:rsid w:val="00C526A2"/>
    <w:rsid w:val="00C526EE"/>
    <w:rsid w:val="00C52991"/>
    <w:rsid w:val="00C538A6"/>
    <w:rsid w:val="00C53ADD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25F2"/>
    <w:rsid w:val="00C62A2F"/>
    <w:rsid w:val="00C63191"/>
    <w:rsid w:val="00C64623"/>
    <w:rsid w:val="00C67DCF"/>
    <w:rsid w:val="00C67F14"/>
    <w:rsid w:val="00C70728"/>
    <w:rsid w:val="00C71653"/>
    <w:rsid w:val="00C71F2E"/>
    <w:rsid w:val="00C723CE"/>
    <w:rsid w:val="00C73348"/>
    <w:rsid w:val="00C74DF5"/>
    <w:rsid w:val="00C75C05"/>
    <w:rsid w:val="00C7685C"/>
    <w:rsid w:val="00C76D20"/>
    <w:rsid w:val="00C774B1"/>
    <w:rsid w:val="00C776B9"/>
    <w:rsid w:val="00C7775D"/>
    <w:rsid w:val="00C7775E"/>
    <w:rsid w:val="00C77E74"/>
    <w:rsid w:val="00C77FAF"/>
    <w:rsid w:val="00C803AC"/>
    <w:rsid w:val="00C81822"/>
    <w:rsid w:val="00C81E28"/>
    <w:rsid w:val="00C83665"/>
    <w:rsid w:val="00C84035"/>
    <w:rsid w:val="00C848D2"/>
    <w:rsid w:val="00C85B8F"/>
    <w:rsid w:val="00C869E5"/>
    <w:rsid w:val="00C87783"/>
    <w:rsid w:val="00C87F39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71E"/>
    <w:rsid w:val="00CA2F23"/>
    <w:rsid w:val="00CA3C03"/>
    <w:rsid w:val="00CA5828"/>
    <w:rsid w:val="00CA5E1C"/>
    <w:rsid w:val="00CA60CB"/>
    <w:rsid w:val="00CA7336"/>
    <w:rsid w:val="00CB2091"/>
    <w:rsid w:val="00CB25D2"/>
    <w:rsid w:val="00CB36FD"/>
    <w:rsid w:val="00CB7CB6"/>
    <w:rsid w:val="00CC0995"/>
    <w:rsid w:val="00CC1641"/>
    <w:rsid w:val="00CC466D"/>
    <w:rsid w:val="00CC6285"/>
    <w:rsid w:val="00CC75CF"/>
    <w:rsid w:val="00CD139F"/>
    <w:rsid w:val="00CD4249"/>
    <w:rsid w:val="00CD489B"/>
    <w:rsid w:val="00CD706D"/>
    <w:rsid w:val="00CD716C"/>
    <w:rsid w:val="00CD7579"/>
    <w:rsid w:val="00CE1E5E"/>
    <w:rsid w:val="00CE3096"/>
    <w:rsid w:val="00CE536A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40F"/>
    <w:rsid w:val="00CF7AB8"/>
    <w:rsid w:val="00CF7BD7"/>
    <w:rsid w:val="00D00ED4"/>
    <w:rsid w:val="00D01A1D"/>
    <w:rsid w:val="00D02FB0"/>
    <w:rsid w:val="00D03C82"/>
    <w:rsid w:val="00D05D89"/>
    <w:rsid w:val="00D07AE3"/>
    <w:rsid w:val="00D10ECA"/>
    <w:rsid w:val="00D12790"/>
    <w:rsid w:val="00D130EC"/>
    <w:rsid w:val="00D1394F"/>
    <w:rsid w:val="00D13D06"/>
    <w:rsid w:val="00D14CB6"/>
    <w:rsid w:val="00D15B10"/>
    <w:rsid w:val="00D15BFF"/>
    <w:rsid w:val="00D161CA"/>
    <w:rsid w:val="00D17FAB"/>
    <w:rsid w:val="00D200F6"/>
    <w:rsid w:val="00D20F14"/>
    <w:rsid w:val="00D24C44"/>
    <w:rsid w:val="00D302B4"/>
    <w:rsid w:val="00D3318E"/>
    <w:rsid w:val="00D34749"/>
    <w:rsid w:val="00D37D22"/>
    <w:rsid w:val="00D4300C"/>
    <w:rsid w:val="00D43C38"/>
    <w:rsid w:val="00D44259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2FEF"/>
    <w:rsid w:val="00D83A9F"/>
    <w:rsid w:val="00D848E4"/>
    <w:rsid w:val="00D84BAC"/>
    <w:rsid w:val="00D85A52"/>
    <w:rsid w:val="00D8679F"/>
    <w:rsid w:val="00D86883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3E8"/>
    <w:rsid w:val="00DB5540"/>
    <w:rsid w:val="00DB5E77"/>
    <w:rsid w:val="00DC0D35"/>
    <w:rsid w:val="00DC330E"/>
    <w:rsid w:val="00DC3AF5"/>
    <w:rsid w:val="00DC3B22"/>
    <w:rsid w:val="00DC3D26"/>
    <w:rsid w:val="00DC3D4E"/>
    <w:rsid w:val="00DC3F63"/>
    <w:rsid w:val="00DC79B4"/>
    <w:rsid w:val="00DD2AB4"/>
    <w:rsid w:val="00DD40DC"/>
    <w:rsid w:val="00DD44CA"/>
    <w:rsid w:val="00DD4653"/>
    <w:rsid w:val="00DD5443"/>
    <w:rsid w:val="00DD6561"/>
    <w:rsid w:val="00DD6BB3"/>
    <w:rsid w:val="00DD6FEE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48AA"/>
    <w:rsid w:val="00DF5A52"/>
    <w:rsid w:val="00DF773B"/>
    <w:rsid w:val="00DF7FEC"/>
    <w:rsid w:val="00E00F96"/>
    <w:rsid w:val="00E00FCF"/>
    <w:rsid w:val="00E01A40"/>
    <w:rsid w:val="00E02357"/>
    <w:rsid w:val="00E03282"/>
    <w:rsid w:val="00E05220"/>
    <w:rsid w:val="00E05BCA"/>
    <w:rsid w:val="00E061C0"/>
    <w:rsid w:val="00E07684"/>
    <w:rsid w:val="00E10C2A"/>
    <w:rsid w:val="00E116C1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73C3"/>
    <w:rsid w:val="00E40F45"/>
    <w:rsid w:val="00E43DAF"/>
    <w:rsid w:val="00E450D2"/>
    <w:rsid w:val="00E47781"/>
    <w:rsid w:val="00E50017"/>
    <w:rsid w:val="00E5093B"/>
    <w:rsid w:val="00E5290B"/>
    <w:rsid w:val="00E543BA"/>
    <w:rsid w:val="00E544A1"/>
    <w:rsid w:val="00E54D51"/>
    <w:rsid w:val="00E54EFB"/>
    <w:rsid w:val="00E558BA"/>
    <w:rsid w:val="00E5642C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70D90"/>
    <w:rsid w:val="00E71B64"/>
    <w:rsid w:val="00E727A5"/>
    <w:rsid w:val="00E72A7F"/>
    <w:rsid w:val="00E72F51"/>
    <w:rsid w:val="00E73103"/>
    <w:rsid w:val="00E738EB"/>
    <w:rsid w:val="00E75477"/>
    <w:rsid w:val="00E76731"/>
    <w:rsid w:val="00E83496"/>
    <w:rsid w:val="00E83820"/>
    <w:rsid w:val="00E83FEB"/>
    <w:rsid w:val="00E84561"/>
    <w:rsid w:val="00E84E5D"/>
    <w:rsid w:val="00E8564E"/>
    <w:rsid w:val="00E8602F"/>
    <w:rsid w:val="00E8709D"/>
    <w:rsid w:val="00E87C9C"/>
    <w:rsid w:val="00E917DE"/>
    <w:rsid w:val="00E91984"/>
    <w:rsid w:val="00E92334"/>
    <w:rsid w:val="00E934D2"/>
    <w:rsid w:val="00E945D8"/>
    <w:rsid w:val="00E94D23"/>
    <w:rsid w:val="00E94E0B"/>
    <w:rsid w:val="00E9556F"/>
    <w:rsid w:val="00E959D5"/>
    <w:rsid w:val="00E95B7F"/>
    <w:rsid w:val="00E96674"/>
    <w:rsid w:val="00E97564"/>
    <w:rsid w:val="00E97C2B"/>
    <w:rsid w:val="00EA1420"/>
    <w:rsid w:val="00EA21A0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B071A"/>
    <w:rsid w:val="00EB18B6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644"/>
    <w:rsid w:val="00EC23BC"/>
    <w:rsid w:val="00EC318B"/>
    <w:rsid w:val="00EC34D7"/>
    <w:rsid w:val="00EC478C"/>
    <w:rsid w:val="00EC4D76"/>
    <w:rsid w:val="00EC4FC9"/>
    <w:rsid w:val="00EC542B"/>
    <w:rsid w:val="00EC60F9"/>
    <w:rsid w:val="00EC67DD"/>
    <w:rsid w:val="00EC7324"/>
    <w:rsid w:val="00ED10BC"/>
    <w:rsid w:val="00ED10CD"/>
    <w:rsid w:val="00ED1839"/>
    <w:rsid w:val="00ED2262"/>
    <w:rsid w:val="00ED2B9A"/>
    <w:rsid w:val="00ED3762"/>
    <w:rsid w:val="00ED48EE"/>
    <w:rsid w:val="00ED5220"/>
    <w:rsid w:val="00ED56D8"/>
    <w:rsid w:val="00ED7BE9"/>
    <w:rsid w:val="00EE0089"/>
    <w:rsid w:val="00EE167C"/>
    <w:rsid w:val="00EE17D1"/>
    <w:rsid w:val="00EE1D04"/>
    <w:rsid w:val="00EE382C"/>
    <w:rsid w:val="00EE4EB4"/>
    <w:rsid w:val="00EE513A"/>
    <w:rsid w:val="00EE63E5"/>
    <w:rsid w:val="00EF0A47"/>
    <w:rsid w:val="00EF1267"/>
    <w:rsid w:val="00EF21EB"/>
    <w:rsid w:val="00EF231B"/>
    <w:rsid w:val="00EF5F1A"/>
    <w:rsid w:val="00EF764A"/>
    <w:rsid w:val="00F00AA7"/>
    <w:rsid w:val="00F01C95"/>
    <w:rsid w:val="00F0205B"/>
    <w:rsid w:val="00F04588"/>
    <w:rsid w:val="00F05A35"/>
    <w:rsid w:val="00F06122"/>
    <w:rsid w:val="00F062FC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23"/>
    <w:rsid w:val="00F23B42"/>
    <w:rsid w:val="00F27138"/>
    <w:rsid w:val="00F27588"/>
    <w:rsid w:val="00F3163A"/>
    <w:rsid w:val="00F323A8"/>
    <w:rsid w:val="00F32660"/>
    <w:rsid w:val="00F33E8B"/>
    <w:rsid w:val="00F35AD0"/>
    <w:rsid w:val="00F3624A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C28"/>
    <w:rsid w:val="00F476F3"/>
    <w:rsid w:val="00F503F4"/>
    <w:rsid w:val="00F50B66"/>
    <w:rsid w:val="00F51EEA"/>
    <w:rsid w:val="00F5350A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A00"/>
    <w:rsid w:val="00F678DF"/>
    <w:rsid w:val="00F7046A"/>
    <w:rsid w:val="00F708EA"/>
    <w:rsid w:val="00F74FCD"/>
    <w:rsid w:val="00F756B4"/>
    <w:rsid w:val="00F77A45"/>
    <w:rsid w:val="00F801B4"/>
    <w:rsid w:val="00F80D4A"/>
    <w:rsid w:val="00F80D4B"/>
    <w:rsid w:val="00F83B0B"/>
    <w:rsid w:val="00F84916"/>
    <w:rsid w:val="00F85244"/>
    <w:rsid w:val="00F86DFF"/>
    <w:rsid w:val="00F86E0F"/>
    <w:rsid w:val="00F87789"/>
    <w:rsid w:val="00F911E3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8AE"/>
    <w:rsid w:val="00FA18A9"/>
    <w:rsid w:val="00FA345F"/>
    <w:rsid w:val="00FA725A"/>
    <w:rsid w:val="00FA77A5"/>
    <w:rsid w:val="00FA7944"/>
    <w:rsid w:val="00FA7BAE"/>
    <w:rsid w:val="00FB0362"/>
    <w:rsid w:val="00FB0716"/>
    <w:rsid w:val="00FB0C95"/>
    <w:rsid w:val="00FB0D47"/>
    <w:rsid w:val="00FB1DBA"/>
    <w:rsid w:val="00FB32C8"/>
    <w:rsid w:val="00FB3470"/>
    <w:rsid w:val="00FB4032"/>
    <w:rsid w:val="00FB509E"/>
    <w:rsid w:val="00FB5FD6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61E"/>
    <w:rsid w:val="00FE193A"/>
    <w:rsid w:val="00FE2C13"/>
    <w:rsid w:val="00FE30C0"/>
    <w:rsid w:val="00FE762C"/>
    <w:rsid w:val="00FF0B77"/>
    <w:rsid w:val="00FF1303"/>
    <w:rsid w:val="00FF1DBA"/>
    <w:rsid w:val="00FF3800"/>
    <w:rsid w:val="00FF620D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B20B8C"/>
  <w15:docId w15:val="{38027012-61A5-4FAC-B649-C3DA9291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621774"/>
    <w:pPr>
      <w:widowControl w:val="0"/>
      <w:adjustRightInd w:val="0"/>
      <w:ind w:left="1417" w:hanging="283"/>
      <w:textAlignment w:val="baseline"/>
    </w:pPr>
    <w:rPr>
      <w:rFonts w:ascii="Calibri" w:hAnsi="Calibri"/>
      <w:bCs/>
      <w:sz w:val="22"/>
      <w:szCs w:val="22"/>
      <w:lang w:eastAsia="x-none"/>
    </w:rPr>
  </w:style>
  <w:style w:type="character" w:customStyle="1" w:styleId="Styl4Znak">
    <w:name w:val="Styl4 Znak"/>
    <w:link w:val="Styl4"/>
    <w:rsid w:val="00621774"/>
    <w:rPr>
      <w:rFonts w:ascii="Calibri" w:hAnsi="Calibri"/>
      <w:bCs/>
      <w:sz w:val="22"/>
      <w:szCs w:val="22"/>
      <w:lang w:eastAsia="x-none"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404A34"/>
  </w:style>
  <w:style w:type="table" w:styleId="Tabela-Siatka">
    <w:name w:val="Table Grid"/>
    <w:basedOn w:val="Standardowy"/>
    <w:uiPriority w:val="59"/>
    <w:rsid w:val="00084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04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2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02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204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68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31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51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8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15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8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0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2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01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7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044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540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4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78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16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390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44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60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1.1. do SWZ - Specyfikacja techniczna.docx</dmsv2BaseFileName>
    <dmsv2BaseDisplayName xmlns="http://schemas.microsoft.com/sharepoint/v3">Załącznik nr 1.1. do SWZ - Specyfikacja techniczna</dmsv2BaseDisplayName>
    <dmsv2SWPP2ObjectNumber xmlns="http://schemas.microsoft.com/sharepoint/v3">POST/DYS/OLD/GZ/01342/2026                        </dmsv2SWPP2ObjectNumber>
    <dmsv2SWPP2SumMD5 xmlns="http://schemas.microsoft.com/sharepoint/v3">c41dcc41f812babf842a9bbda14188cb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24938393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FJ3FSM7XJ42E-819859022-11569</_dlc_DocId>
    <_dlc_DocIdUrl xmlns="a19cb1c7-c5c7-46d4-85ae-d83685407bba">
      <Url>https://swpp2.dms.gkpge.pl/sites/43/_layouts/15/DocIdRedir.aspx?ID=FJ3FSM7XJ42E-819859022-11569</Url>
      <Description>FJ3FSM7XJ42E-819859022-11569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E8D6AE-C069-4688-9133-FE1B617156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C06B672-F0B8-4131-AA60-AF031D36B5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E6EE5-1639-4382-82DF-65CD2C7769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07EE17-D7E1-48E5-9A41-6388FDE0FA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C9664E-6D85-4DE5-B2B2-04743E3DDB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256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7</cp:revision>
  <cp:lastPrinted>2016-12-15T09:45:00Z</cp:lastPrinted>
  <dcterms:created xsi:type="dcterms:W3CDTF">2026-01-14T08:06:00Z</dcterms:created>
  <dcterms:modified xsi:type="dcterms:W3CDTF">2026-04-14T05:12:00Z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df6edf11-97ee-47eb-8c51-02bd1e6e787c</vt:lpwstr>
  </property>
</Properties>
</file>